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BBD9" w14:textId="0BDA44AE" w:rsidR="00915E6A" w:rsidRDefault="002C524B">
      <w:pPr>
        <w:spacing w:line="200" w:lineRule="exact"/>
      </w:pPr>
      <w:bookmarkStart w:id="0" w:name="_GoBack"/>
      <w:bookmarkEnd w:id="0"/>
      <w:r w:rsidRPr="002C524B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3626C6B" wp14:editId="19DBF416">
                <wp:simplePos x="0" y="0"/>
                <wp:positionH relativeFrom="column">
                  <wp:posOffset>2834005</wp:posOffset>
                </wp:positionH>
                <wp:positionV relativeFrom="paragraph">
                  <wp:posOffset>3728085</wp:posOffset>
                </wp:positionV>
                <wp:extent cx="275590" cy="302895"/>
                <wp:effectExtent l="0" t="0" r="0" b="1905"/>
                <wp:wrapNone/>
                <wp:docPr id="54" name="Freeform 3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7BC2F4F-C472-48CA-AD2A-ED2BDC7B5FD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75590" cy="302895"/>
                        </a:xfrm>
                        <a:custGeom>
                          <a:avLst/>
                          <a:gdLst>
                            <a:gd name="T0" fmla="*/ 119 w 731"/>
                            <a:gd name="T1" fmla="*/ 362 h 808"/>
                            <a:gd name="T2" fmla="*/ 204 w 731"/>
                            <a:gd name="T3" fmla="*/ 585 h 808"/>
                            <a:gd name="T4" fmla="*/ 253 w 731"/>
                            <a:gd name="T5" fmla="*/ 730 h 808"/>
                            <a:gd name="T6" fmla="*/ 304 w 731"/>
                            <a:gd name="T7" fmla="*/ 783 h 808"/>
                            <a:gd name="T8" fmla="*/ 341 w 731"/>
                            <a:gd name="T9" fmla="*/ 808 h 808"/>
                            <a:gd name="T10" fmla="*/ 406 w 731"/>
                            <a:gd name="T11" fmla="*/ 803 h 808"/>
                            <a:gd name="T12" fmla="*/ 477 w 731"/>
                            <a:gd name="T13" fmla="*/ 730 h 808"/>
                            <a:gd name="T14" fmla="*/ 527 w 731"/>
                            <a:gd name="T15" fmla="*/ 585 h 808"/>
                            <a:gd name="T16" fmla="*/ 611 w 731"/>
                            <a:gd name="T17" fmla="*/ 362 h 808"/>
                            <a:gd name="T18" fmla="*/ 509 w 731"/>
                            <a:gd name="T19" fmla="*/ 116 h 808"/>
                            <a:gd name="T20" fmla="*/ 530 w 731"/>
                            <a:gd name="T21" fmla="*/ 111 h 808"/>
                            <a:gd name="T22" fmla="*/ 548 w 731"/>
                            <a:gd name="T23" fmla="*/ 49 h 808"/>
                            <a:gd name="T24" fmla="*/ 503 w 731"/>
                            <a:gd name="T25" fmla="*/ 95 h 808"/>
                            <a:gd name="T26" fmla="*/ 628 w 731"/>
                            <a:gd name="T27" fmla="*/ 229 h 808"/>
                            <a:gd name="T28" fmla="*/ 676 w 731"/>
                            <a:gd name="T29" fmla="*/ 204 h 808"/>
                            <a:gd name="T30" fmla="*/ 661 w 731"/>
                            <a:gd name="T31" fmla="*/ 177 h 808"/>
                            <a:gd name="T32" fmla="*/ 615 w 731"/>
                            <a:gd name="T33" fmla="*/ 221 h 808"/>
                            <a:gd name="T34" fmla="*/ 715 w 731"/>
                            <a:gd name="T35" fmla="*/ 350 h 808"/>
                            <a:gd name="T36" fmla="*/ 653 w 731"/>
                            <a:gd name="T37" fmla="*/ 365 h 808"/>
                            <a:gd name="T38" fmla="*/ 715 w 731"/>
                            <a:gd name="T39" fmla="*/ 381 h 808"/>
                            <a:gd name="T40" fmla="*/ 715 w 731"/>
                            <a:gd name="T41" fmla="*/ 350 h 808"/>
                            <a:gd name="T42" fmla="*/ 636 w 731"/>
                            <a:gd name="T43" fmla="*/ 504 h 808"/>
                            <a:gd name="T44" fmla="*/ 620 w 731"/>
                            <a:gd name="T45" fmla="*/ 531 h 808"/>
                            <a:gd name="T46" fmla="*/ 668 w 731"/>
                            <a:gd name="T47" fmla="*/ 556 h 808"/>
                            <a:gd name="T48" fmla="*/ 676 w 731"/>
                            <a:gd name="T49" fmla="*/ 527 h 808"/>
                            <a:gd name="T50" fmla="*/ 54 w 731"/>
                            <a:gd name="T51" fmla="*/ 527 h 808"/>
                            <a:gd name="T52" fmla="*/ 62 w 731"/>
                            <a:gd name="T53" fmla="*/ 556 h 808"/>
                            <a:gd name="T54" fmla="*/ 110 w 731"/>
                            <a:gd name="T55" fmla="*/ 531 h 808"/>
                            <a:gd name="T56" fmla="*/ 95 w 731"/>
                            <a:gd name="T57" fmla="*/ 504 h 808"/>
                            <a:gd name="T58" fmla="*/ 62 w 731"/>
                            <a:gd name="T59" fmla="*/ 350 h 808"/>
                            <a:gd name="T60" fmla="*/ 0 w 731"/>
                            <a:gd name="T61" fmla="*/ 365 h 808"/>
                            <a:gd name="T62" fmla="*/ 62 w 731"/>
                            <a:gd name="T63" fmla="*/ 381 h 808"/>
                            <a:gd name="T64" fmla="*/ 110 w 731"/>
                            <a:gd name="T65" fmla="*/ 200 h 808"/>
                            <a:gd name="T66" fmla="*/ 49 w 731"/>
                            <a:gd name="T67" fmla="*/ 183 h 808"/>
                            <a:gd name="T68" fmla="*/ 95 w 731"/>
                            <a:gd name="T69" fmla="*/ 227 h 808"/>
                            <a:gd name="T70" fmla="*/ 116 w 731"/>
                            <a:gd name="T71" fmla="*/ 221 h 808"/>
                            <a:gd name="T72" fmla="*/ 200 w 731"/>
                            <a:gd name="T73" fmla="*/ 111 h 808"/>
                            <a:gd name="T74" fmla="*/ 221 w 731"/>
                            <a:gd name="T75" fmla="*/ 116 h 808"/>
                            <a:gd name="T76" fmla="*/ 204 w 731"/>
                            <a:gd name="T77" fmla="*/ 55 h 808"/>
                            <a:gd name="T78" fmla="*/ 177 w 731"/>
                            <a:gd name="T79" fmla="*/ 70 h 808"/>
                            <a:gd name="T80" fmla="*/ 365 w 731"/>
                            <a:gd name="T81" fmla="*/ 78 h 808"/>
                            <a:gd name="T82" fmla="*/ 381 w 731"/>
                            <a:gd name="T83" fmla="*/ 15 h 808"/>
                            <a:gd name="T84" fmla="*/ 350 w 731"/>
                            <a:gd name="T85" fmla="*/ 15 h 808"/>
                            <a:gd name="T86" fmla="*/ 365 w 731"/>
                            <a:gd name="T87" fmla="*/ 78 h 808"/>
                            <a:gd name="T88" fmla="*/ 465 w 731"/>
                            <a:gd name="T89" fmla="*/ 585 h 808"/>
                            <a:gd name="T90" fmla="*/ 289 w 731"/>
                            <a:gd name="T91" fmla="*/ 619 h 808"/>
                            <a:gd name="T92" fmla="*/ 231 w 731"/>
                            <a:gd name="T93" fmla="*/ 500 h 808"/>
                            <a:gd name="T94" fmla="*/ 365 w 731"/>
                            <a:gd name="T95" fmla="*/ 186 h 808"/>
                            <a:gd name="T96" fmla="*/ 500 w 731"/>
                            <a:gd name="T97" fmla="*/ 500 h 8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731" h="808">
                              <a:moveTo>
                                <a:pt x="365" y="124"/>
                              </a:moveTo>
                              <a:cubicBezTo>
                                <a:pt x="230" y="124"/>
                                <a:pt x="119" y="231"/>
                                <a:pt x="119" y="362"/>
                              </a:cubicBezTo>
                              <a:cubicBezTo>
                                <a:pt x="119" y="447"/>
                                <a:pt x="154" y="498"/>
                                <a:pt x="179" y="535"/>
                              </a:cubicBezTo>
                              <a:cubicBezTo>
                                <a:pt x="195" y="558"/>
                                <a:pt x="204" y="571"/>
                                <a:pt x="204" y="585"/>
                              </a:cubicBezTo>
                              <a:cubicBezTo>
                                <a:pt x="204" y="616"/>
                                <a:pt x="220" y="645"/>
                                <a:pt x="250" y="667"/>
                              </a:cubicBezTo>
                              <a:cubicBezTo>
                                <a:pt x="250" y="685"/>
                                <a:pt x="253" y="730"/>
                                <a:pt x="253" y="730"/>
                              </a:cubicBezTo>
                              <a:lnTo>
                                <a:pt x="253" y="730"/>
                              </a:lnTo>
                              <a:cubicBezTo>
                                <a:pt x="254" y="743"/>
                                <a:pt x="260" y="769"/>
                                <a:pt x="304" y="783"/>
                              </a:cubicBezTo>
                              <a:cubicBezTo>
                                <a:pt x="309" y="791"/>
                                <a:pt x="316" y="797"/>
                                <a:pt x="324" y="803"/>
                              </a:cubicBezTo>
                              <a:cubicBezTo>
                                <a:pt x="329" y="806"/>
                                <a:pt x="335" y="808"/>
                                <a:pt x="341" y="808"/>
                              </a:cubicBezTo>
                              <a:lnTo>
                                <a:pt x="389" y="808"/>
                              </a:lnTo>
                              <a:cubicBezTo>
                                <a:pt x="395" y="808"/>
                                <a:pt x="401" y="806"/>
                                <a:pt x="406" y="803"/>
                              </a:cubicBezTo>
                              <a:cubicBezTo>
                                <a:pt x="415" y="797"/>
                                <a:pt x="421" y="791"/>
                                <a:pt x="427" y="783"/>
                              </a:cubicBezTo>
                              <a:cubicBezTo>
                                <a:pt x="471" y="768"/>
                                <a:pt x="477" y="742"/>
                                <a:pt x="477" y="730"/>
                              </a:cubicBezTo>
                              <a:cubicBezTo>
                                <a:pt x="477" y="730"/>
                                <a:pt x="480" y="685"/>
                                <a:pt x="481" y="667"/>
                              </a:cubicBezTo>
                              <a:cubicBezTo>
                                <a:pt x="510" y="645"/>
                                <a:pt x="527" y="616"/>
                                <a:pt x="527" y="585"/>
                              </a:cubicBezTo>
                              <a:cubicBezTo>
                                <a:pt x="527" y="572"/>
                                <a:pt x="536" y="558"/>
                                <a:pt x="551" y="535"/>
                              </a:cubicBezTo>
                              <a:cubicBezTo>
                                <a:pt x="577" y="498"/>
                                <a:pt x="611" y="447"/>
                                <a:pt x="611" y="362"/>
                              </a:cubicBezTo>
                              <a:cubicBezTo>
                                <a:pt x="611" y="231"/>
                                <a:pt x="501" y="124"/>
                                <a:pt x="365" y="124"/>
                              </a:cubicBezTo>
                              <a:close/>
                              <a:moveTo>
                                <a:pt x="509" y="116"/>
                              </a:moveTo>
                              <a:cubicBezTo>
                                <a:pt x="512" y="118"/>
                                <a:pt x="514" y="118"/>
                                <a:pt x="517" y="118"/>
                              </a:cubicBezTo>
                              <a:cubicBezTo>
                                <a:pt x="522" y="118"/>
                                <a:pt x="527" y="115"/>
                                <a:pt x="530" y="111"/>
                              </a:cubicBezTo>
                              <a:lnTo>
                                <a:pt x="554" y="70"/>
                              </a:lnTo>
                              <a:cubicBezTo>
                                <a:pt x="558" y="63"/>
                                <a:pt x="555" y="53"/>
                                <a:pt x="548" y="49"/>
                              </a:cubicBezTo>
                              <a:cubicBezTo>
                                <a:pt x="541" y="45"/>
                                <a:pt x="531" y="47"/>
                                <a:pt x="527" y="55"/>
                              </a:cubicBezTo>
                              <a:lnTo>
                                <a:pt x="503" y="95"/>
                              </a:lnTo>
                              <a:cubicBezTo>
                                <a:pt x="499" y="102"/>
                                <a:pt x="502" y="112"/>
                                <a:pt x="509" y="116"/>
                              </a:cubicBezTo>
                              <a:close/>
                              <a:moveTo>
                                <a:pt x="628" y="229"/>
                              </a:moveTo>
                              <a:cubicBezTo>
                                <a:pt x="631" y="229"/>
                                <a:pt x="633" y="229"/>
                                <a:pt x="636" y="227"/>
                              </a:cubicBezTo>
                              <a:lnTo>
                                <a:pt x="676" y="204"/>
                              </a:lnTo>
                              <a:cubicBezTo>
                                <a:pt x="684" y="200"/>
                                <a:pt x="686" y="190"/>
                                <a:pt x="682" y="183"/>
                              </a:cubicBezTo>
                              <a:cubicBezTo>
                                <a:pt x="678" y="175"/>
                                <a:pt x="668" y="173"/>
                                <a:pt x="661" y="177"/>
                              </a:cubicBezTo>
                              <a:lnTo>
                                <a:pt x="620" y="200"/>
                              </a:lnTo>
                              <a:cubicBezTo>
                                <a:pt x="613" y="205"/>
                                <a:pt x="610" y="214"/>
                                <a:pt x="615" y="221"/>
                              </a:cubicBezTo>
                              <a:cubicBezTo>
                                <a:pt x="617" y="226"/>
                                <a:pt x="623" y="229"/>
                                <a:pt x="628" y="229"/>
                              </a:cubicBezTo>
                              <a:close/>
                              <a:moveTo>
                                <a:pt x="715" y="350"/>
                              </a:moveTo>
                              <a:lnTo>
                                <a:pt x="669" y="350"/>
                              </a:lnTo>
                              <a:cubicBezTo>
                                <a:pt x="660" y="350"/>
                                <a:pt x="653" y="357"/>
                                <a:pt x="653" y="365"/>
                              </a:cubicBezTo>
                              <a:cubicBezTo>
                                <a:pt x="653" y="374"/>
                                <a:pt x="660" y="381"/>
                                <a:pt x="669" y="381"/>
                              </a:cubicBezTo>
                              <a:lnTo>
                                <a:pt x="715" y="381"/>
                              </a:lnTo>
                              <a:cubicBezTo>
                                <a:pt x="724" y="381"/>
                                <a:pt x="731" y="374"/>
                                <a:pt x="731" y="365"/>
                              </a:cubicBezTo>
                              <a:cubicBezTo>
                                <a:pt x="731" y="357"/>
                                <a:pt x="724" y="350"/>
                                <a:pt x="715" y="350"/>
                              </a:cubicBezTo>
                              <a:close/>
                              <a:moveTo>
                                <a:pt x="676" y="527"/>
                              </a:moveTo>
                              <a:lnTo>
                                <a:pt x="636" y="504"/>
                              </a:lnTo>
                              <a:cubicBezTo>
                                <a:pt x="628" y="499"/>
                                <a:pt x="619" y="502"/>
                                <a:pt x="615" y="509"/>
                              </a:cubicBezTo>
                              <a:cubicBezTo>
                                <a:pt x="610" y="517"/>
                                <a:pt x="613" y="526"/>
                                <a:pt x="620" y="531"/>
                              </a:cubicBezTo>
                              <a:lnTo>
                                <a:pt x="661" y="554"/>
                              </a:lnTo>
                              <a:cubicBezTo>
                                <a:pt x="663" y="555"/>
                                <a:pt x="666" y="556"/>
                                <a:pt x="668" y="556"/>
                              </a:cubicBezTo>
                              <a:cubicBezTo>
                                <a:pt x="674" y="556"/>
                                <a:pt x="679" y="553"/>
                                <a:pt x="682" y="548"/>
                              </a:cubicBezTo>
                              <a:cubicBezTo>
                                <a:pt x="686" y="541"/>
                                <a:pt x="684" y="531"/>
                                <a:pt x="676" y="527"/>
                              </a:cubicBezTo>
                              <a:close/>
                              <a:moveTo>
                                <a:pt x="95" y="504"/>
                              </a:moveTo>
                              <a:lnTo>
                                <a:pt x="54" y="527"/>
                              </a:lnTo>
                              <a:cubicBezTo>
                                <a:pt x="47" y="531"/>
                                <a:pt x="44" y="541"/>
                                <a:pt x="49" y="548"/>
                              </a:cubicBezTo>
                              <a:cubicBezTo>
                                <a:pt x="52" y="553"/>
                                <a:pt x="57" y="556"/>
                                <a:pt x="62" y="556"/>
                              </a:cubicBezTo>
                              <a:cubicBezTo>
                                <a:pt x="65" y="556"/>
                                <a:pt x="68" y="555"/>
                                <a:pt x="70" y="554"/>
                              </a:cubicBezTo>
                              <a:lnTo>
                                <a:pt x="110" y="531"/>
                              </a:lnTo>
                              <a:cubicBezTo>
                                <a:pt x="118" y="526"/>
                                <a:pt x="120" y="517"/>
                                <a:pt x="116" y="509"/>
                              </a:cubicBezTo>
                              <a:cubicBezTo>
                                <a:pt x="112" y="502"/>
                                <a:pt x="102" y="499"/>
                                <a:pt x="95" y="504"/>
                              </a:cubicBezTo>
                              <a:close/>
                              <a:moveTo>
                                <a:pt x="77" y="365"/>
                              </a:moveTo>
                              <a:cubicBezTo>
                                <a:pt x="77" y="357"/>
                                <a:pt x="71" y="350"/>
                                <a:pt x="62" y="350"/>
                              </a:cubicBezTo>
                              <a:lnTo>
                                <a:pt x="15" y="350"/>
                              </a:lnTo>
                              <a:cubicBezTo>
                                <a:pt x="7" y="350"/>
                                <a:pt x="0" y="357"/>
                                <a:pt x="0" y="365"/>
                              </a:cubicBezTo>
                              <a:cubicBezTo>
                                <a:pt x="0" y="374"/>
                                <a:pt x="7" y="381"/>
                                <a:pt x="15" y="381"/>
                              </a:cubicBezTo>
                              <a:lnTo>
                                <a:pt x="62" y="381"/>
                              </a:lnTo>
                              <a:cubicBezTo>
                                <a:pt x="71" y="381"/>
                                <a:pt x="77" y="374"/>
                                <a:pt x="77" y="365"/>
                              </a:cubicBezTo>
                              <a:close/>
                              <a:moveTo>
                                <a:pt x="110" y="200"/>
                              </a:moveTo>
                              <a:lnTo>
                                <a:pt x="70" y="177"/>
                              </a:lnTo>
                              <a:cubicBezTo>
                                <a:pt x="63" y="173"/>
                                <a:pt x="53" y="175"/>
                                <a:pt x="49" y="183"/>
                              </a:cubicBezTo>
                              <a:cubicBezTo>
                                <a:pt x="44" y="190"/>
                                <a:pt x="47" y="200"/>
                                <a:pt x="54" y="204"/>
                              </a:cubicBezTo>
                              <a:lnTo>
                                <a:pt x="95" y="227"/>
                              </a:lnTo>
                              <a:cubicBezTo>
                                <a:pt x="97" y="229"/>
                                <a:pt x="100" y="229"/>
                                <a:pt x="103" y="229"/>
                              </a:cubicBezTo>
                              <a:cubicBezTo>
                                <a:pt x="108" y="229"/>
                                <a:pt x="113" y="227"/>
                                <a:pt x="116" y="221"/>
                              </a:cubicBezTo>
                              <a:cubicBezTo>
                                <a:pt x="120" y="214"/>
                                <a:pt x="118" y="205"/>
                                <a:pt x="110" y="200"/>
                              </a:cubicBezTo>
                              <a:close/>
                              <a:moveTo>
                                <a:pt x="200" y="111"/>
                              </a:moveTo>
                              <a:cubicBezTo>
                                <a:pt x="203" y="115"/>
                                <a:pt x="208" y="118"/>
                                <a:pt x="214" y="118"/>
                              </a:cubicBezTo>
                              <a:cubicBezTo>
                                <a:pt x="216" y="118"/>
                                <a:pt x="219" y="118"/>
                                <a:pt x="221" y="116"/>
                              </a:cubicBezTo>
                              <a:cubicBezTo>
                                <a:pt x="229" y="112"/>
                                <a:pt x="231" y="102"/>
                                <a:pt x="227" y="95"/>
                              </a:cubicBezTo>
                              <a:lnTo>
                                <a:pt x="204" y="55"/>
                              </a:lnTo>
                              <a:cubicBezTo>
                                <a:pt x="199" y="47"/>
                                <a:pt x="190" y="45"/>
                                <a:pt x="182" y="49"/>
                              </a:cubicBezTo>
                              <a:cubicBezTo>
                                <a:pt x="175" y="53"/>
                                <a:pt x="173" y="63"/>
                                <a:pt x="177" y="70"/>
                              </a:cubicBezTo>
                              <a:lnTo>
                                <a:pt x="200" y="111"/>
                              </a:lnTo>
                              <a:close/>
                              <a:moveTo>
                                <a:pt x="365" y="78"/>
                              </a:moveTo>
                              <a:cubicBezTo>
                                <a:pt x="374" y="78"/>
                                <a:pt x="381" y="71"/>
                                <a:pt x="381" y="62"/>
                              </a:cubicBezTo>
                              <a:lnTo>
                                <a:pt x="381" y="15"/>
                              </a:lnTo>
                              <a:cubicBezTo>
                                <a:pt x="381" y="7"/>
                                <a:pt x="374" y="0"/>
                                <a:pt x="365" y="0"/>
                              </a:cubicBezTo>
                              <a:cubicBezTo>
                                <a:pt x="357" y="0"/>
                                <a:pt x="350" y="7"/>
                                <a:pt x="350" y="15"/>
                              </a:cubicBezTo>
                              <a:lnTo>
                                <a:pt x="350" y="62"/>
                              </a:lnTo>
                              <a:cubicBezTo>
                                <a:pt x="350" y="71"/>
                                <a:pt x="357" y="78"/>
                                <a:pt x="365" y="78"/>
                              </a:cubicBezTo>
                              <a:close/>
                              <a:moveTo>
                                <a:pt x="500" y="500"/>
                              </a:moveTo>
                              <a:cubicBezTo>
                                <a:pt x="482" y="527"/>
                                <a:pt x="465" y="552"/>
                                <a:pt x="465" y="585"/>
                              </a:cubicBezTo>
                              <a:cubicBezTo>
                                <a:pt x="465" y="600"/>
                                <a:pt x="451" y="612"/>
                                <a:pt x="441" y="619"/>
                              </a:cubicBezTo>
                              <a:lnTo>
                                <a:pt x="289" y="619"/>
                              </a:lnTo>
                              <a:cubicBezTo>
                                <a:pt x="279" y="612"/>
                                <a:pt x="266" y="600"/>
                                <a:pt x="266" y="585"/>
                              </a:cubicBezTo>
                              <a:cubicBezTo>
                                <a:pt x="266" y="552"/>
                                <a:pt x="249" y="527"/>
                                <a:pt x="231" y="500"/>
                              </a:cubicBezTo>
                              <a:cubicBezTo>
                                <a:pt x="208" y="466"/>
                                <a:pt x="182" y="428"/>
                                <a:pt x="182" y="362"/>
                              </a:cubicBezTo>
                              <a:cubicBezTo>
                                <a:pt x="182" y="265"/>
                                <a:pt x="264" y="186"/>
                                <a:pt x="365" y="186"/>
                              </a:cubicBezTo>
                              <a:cubicBezTo>
                                <a:pt x="467" y="186"/>
                                <a:pt x="549" y="265"/>
                                <a:pt x="549" y="362"/>
                              </a:cubicBezTo>
                              <a:cubicBezTo>
                                <a:pt x="549" y="428"/>
                                <a:pt x="523" y="466"/>
                                <a:pt x="500" y="50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vert="horz" wrap="square" lIns="103064" tIns="51531" rIns="103064" bIns="51531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E6C02" id="Freeform 344" o:spid="_x0000_s1026" style="position:absolute;margin-left:223.15pt;margin-top:293.55pt;width:21.7pt;height:23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31,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" path="m365,124c230,124,119,231,119,362v,85,35,136,60,173c195,558,204,571,204,585v,31,16,60,46,82c250,685,253,730,253,730r,c254,743,260,769,304,783v5,8,12,14,20,20c329,806,335,808,341,808r48,c395,808,401,806,406,803v9,-6,15,-12,21,-20c471,768,477,742,477,730v,,3,-45,4,-63c510,645,527,616,527,585v,-13,9,-27,24,-50c577,498,611,447,611,362,611,231,501,124,365,124xm509,116v3,2,5,2,8,2c522,118,527,115,530,111l554,70v4,-7,1,-17,-6,-21c541,45,531,47,527,55l503,95v-4,7,-1,17,6,21xm628,229v3,,5,,8,-2l676,204v8,-4,10,-14,6,-21c678,175,668,173,661,177r-41,23c613,205,610,214,615,221v2,5,8,8,13,8xm715,350r-46,c660,350,653,357,653,365v,9,7,16,16,16l715,381v9,,16,-7,16,-16c731,357,724,350,715,350xm676,527l636,504v-8,-5,-17,-2,-21,5c610,517,613,526,620,531r41,23c663,555,666,556,668,556v6,,11,-3,14,-8c686,541,684,531,676,527xm95,504l54,527v-7,4,-10,14,-5,21c52,553,57,556,62,556v3,,6,-1,8,-2l110,531v8,-5,10,-14,6,-22c112,502,102,499,95,504xm77,365v,-8,-6,-15,-15,-15l15,350c7,350,,357,,365v,9,7,16,15,16l62,381v9,,15,-7,15,-16xm110,200l70,177v-7,-4,-17,-2,-21,6c44,190,47,200,54,204r41,23c97,229,100,229,103,229v5,,10,-2,13,-8c120,214,118,205,110,200xm200,111v3,4,8,7,14,7c216,118,219,118,221,116v8,-4,10,-14,6,-21l204,55c199,47,190,45,182,49v-7,4,-9,14,-5,21l200,111xm365,78v9,,16,-7,16,-16l381,15c381,7,374,,365,v-8,,-15,7,-15,15l350,62v,9,7,16,15,16xm500,500v-18,27,-35,52,-35,85c465,600,451,612,441,619r-152,c279,612,266,600,266,585v,-33,-17,-58,-35,-85c208,466,182,428,182,362v,-97,82,-176,183,-176c467,186,549,265,549,362v,66,-26,104,-49,138xe" fillcolor="#0f243e [1615]" stroked="f">
                <v:path arrowok="t" o:connecttype="custom" o:connectlocs="44863,135703;76909,219299;95382,273655;114609,293523;128558,302895;153064,301021;179831,273655;198681,219299;230350,135703;191895,43485;199812,41611;206598,18369;189633,35613;236759,85845;254855,76473;249200,66352;231858,82846;269558,131205;246184,136828;269558,142825;269558,131205;239775,188935;233743,199056;251839,208428;254855,197557;20358,197557;23374,208428;41470,199056;35815,188935;23374,131205;0,136828;23374,142825;41470,74974;18473,68601;35815,85096;43732,82846;75401,41611;83318,43485;76909,20618;66730,26241;137606,29240;143639,5623;131951,5623;137606,29240;175307,219299;108954,232045;87088,187435;137606,69726;188502,187435" o:connectangles="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D05508F" wp14:editId="06F2560D">
                <wp:simplePos x="0" y="0"/>
                <wp:positionH relativeFrom="column">
                  <wp:posOffset>825500</wp:posOffset>
                </wp:positionH>
                <wp:positionV relativeFrom="paragraph">
                  <wp:posOffset>3705860</wp:posOffset>
                </wp:positionV>
                <wp:extent cx="830580" cy="335915"/>
                <wp:effectExtent l="0" t="0" r="0" b="0"/>
                <wp:wrapNone/>
                <wp:docPr id="59" name="TextBox 5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1C2457-944D-4142-94E3-87E6CBB834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580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49C7B8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id-ID"/>
                              </w:rPr>
                              <w:t>Skills :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05508F" id="_x0000_t202" coordsize="21600,21600" o:spt="202" path="m,l,21600r21600,l21600,xe">
                <v:stroke joinstyle="miter"/>
                <v:path gradientshapeok="t" o:connecttype="rect"/>
              </v:shapetype>
              <v:shape id="TextBox 58" o:spid="_x0000_s1026" type="#_x0000_t202" style="position:absolute;margin-left:65pt;margin-top:291.8pt;width:65.4pt;height:26.45pt;z-index:2517299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" filled="f" stroked="f">
                <v:textbox style="mso-fit-shape-to-text:t">
                  <w:txbxContent>
                    <w:p w14:paraId="2449C7B8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32"/>
                          <w:szCs w:val="32"/>
                          <w:lang w:val="id-ID"/>
                        </w:rPr>
                        <w:t>Skills :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0E9431F" wp14:editId="5005BB61">
                <wp:simplePos x="0" y="0"/>
                <wp:positionH relativeFrom="column">
                  <wp:posOffset>836295</wp:posOffset>
                </wp:positionH>
                <wp:positionV relativeFrom="paragraph">
                  <wp:posOffset>4233025</wp:posOffset>
                </wp:positionV>
                <wp:extent cx="2279650" cy="484505"/>
                <wp:effectExtent l="0" t="0" r="0" b="0"/>
                <wp:wrapNone/>
                <wp:docPr id="99" name="Rectangle 9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CBA21C-E6D4-4EA1-9EE9-B93B2EB5A10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0" cy="484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E1CFD0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Sed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E9431F" id="Rectangle 98" o:spid="_x0000_s1027" style="position:absolute;margin-left:65.85pt;margin-top:333.3pt;width:179.5pt;height:38.1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" filled="f" stroked="f">
                <v:textbox style="mso-fit-shape-to-text:t">
                  <w:txbxContent>
                    <w:p w14:paraId="66E1CFD0" w14:textId="77777777" w:rsidR="002C524B" w:rsidRDefault="002C524B" w:rsidP="002C524B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Sed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5C8B99C" wp14:editId="499B0529">
                <wp:simplePos x="0" y="0"/>
                <wp:positionH relativeFrom="column">
                  <wp:posOffset>919480</wp:posOffset>
                </wp:positionH>
                <wp:positionV relativeFrom="paragraph">
                  <wp:posOffset>5215255</wp:posOffset>
                </wp:positionV>
                <wp:extent cx="1272540" cy="196215"/>
                <wp:effectExtent l="0" t="0" r="0" b="0"/>
                <wp:wrapNone/>
                <wp:docPr id="96" name="TextBox 9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EF1E2FD-C747-414E-A44A-803D88BE492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1962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6C5AAA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4"/>
                                <w:szCs w:val="14"/>
                                <w:lang w:val="id-ID"/>
                              </w:rPr>
                              <w:t>PHOTOSHOP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C8B99C" id="TextBox 95" o:spid="_x0000_s1028" type="#_x0000_t202" style="position:absolute;margin-left:72.4pt;margin-top:410.65pt;width:100.2pt;height:15.4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" filled="f" stroked="f">
                <v:textbox style="mso-fit-shape-to-text:t">
                  <w:txbxContent>
                    <w:p w14:paraId="0F6C5AAA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4"/>
                          <w:szCs w:val="14"/>
                          <w:lang w:val="id-ID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DE9389F" wp14:editId="53B45E85">
                <wp:simplePos x="0" y="0"/>
                <wp:positionH relativeFrom="column">
                  <wp:posOffset>2550160</wp:posOffset>
                </wp:positionH>
                <wp:positionV relativeFrom="paragraph">
                  <wp:posOffset>5235575</wp:posOffset>
                </wp:positionV>
                <wp:extent cx="523875" cy="179070"/>
                <wp:effectExtent l="0" t="0" r="0" b="0"/>
                <wp:wrapNone/>
                <wp:docPr id="95" name="TextBox 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F8A00B-BDD0-45E9-844D-6C49BB5E7F0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1790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ED5F35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1"/>
                                <w:szCs w:val="11"/>
                                <w:lang w:val="id-ID"/>
                              </w:rPr>
                              <w:t>Psd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9389F" id="TextBox 94" o:spid="_x0000_s1029" type="#_x0000_t202" style="position:absolute;margin-left:200.8pt;margin-top:412.25pt;width:41.25pt;height:14.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" filled="f" stroked="f">
                <v:textbox style="mso-fit-shape-to-text:t">
                  <w:txbxContent>
                    <w:p w14:paraId="0DED5F35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1"/>
                          <w:szCs w:val="11"/>
                          <w:lang w:val="id-ID"/>
                        </w:rPr>
                        <w:t>Psd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F21D29" wp14:editId="00F1B4DE">
                <wp:simplePos x="0" y="0"/>
                <wp:positionH relativeFrom="column">
                  <wp:posOffset>922020</wp:posOffset>
                </wp:positionH>
                <wp:positionV relativeFrom="paragraph">
                  <wp:posOffset>5227955</wp:posOffset>
                </wp:positionV>
                <wp:extent cx="1563370" cy="181610"/>
                <wp:effectExtent l="0" t="0" r="17780" b="27940"/>
                <wp:wrapNone/>
                <wp:docPr id="94" name="Freeform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0B4019-B8EE-415F-A481-5639FF4B8F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3370" cy="1816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175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65E59D56" id="Freeform 10" o:spid="_x0000_s1026" style="position:absolute;margin-left:72.6pt;margin-top:411.65pt;width:123.1pt;height:14.3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" filled="f" strokecolor="#0f243e [1615]" strokeweight=".25pt"/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B4B6656" wp14:editId="65797E5D">
                <wp:simplePos x="0" y="0"/>
                <wp:positionH relativeFrom="column">
                  <wp:posOffset>919480</wp:posOffset>
                </wp:positionH>
                <wp:positionV relativeFrom="paragraph">
                  <wp:posOffset>4945380</wp:posOffset>
                </wp:positionV>
                <wp:extent cx="1211580" cy="196215"/>
                <wp:effectExtent l="0" t="0" r="0" b="0"/>
                <wp:wrapNone/>
                <wp:docPr id="93" name="TextBox 9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6F54BCC-0E93-47EC-9062-7AE70758F6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580" cy="1962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A1AB863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4"/>
                                <w:szCs w:val="14"/>
                                <w:lang w:val="id-ID"/>
                              </w:rPr>
                              <w:t>ILLUSTRATOR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B6656" id="TextBox 92" o:spid="_x0000_s1030" type="#_x0000_t202" style="position:absolute;margin-left:72.4pt;margin-top:389.4pt;width:95.4pt;height:15.4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" filled="f" stroked="f">
                <v:textbox style="mso-fit-shape-to-text:t">
                  <w:txbxContent>
                    <w:p w14:paraId="1A1AB863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4"/>
                          <w:szCs w:val="14"/>
                          <w:lang w:val="id-ID"/>
                        </w:rPr>
                        <w:t>ILLUSTRATOR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E2E02F6" wp14:editId="4D0F77F3">
                <wp:simplePos x="0" y="0"/>
                <wp:positionH relativeFrom="column">
                  <wp:posOffset>2550160</wp:posOffset>
                </wp:positionH>
                <wp:positionV relativeFrom="paragraph">
                  <wp:posOffset>4964430</wp:posOffset>
                </wp:positionV>
                <wp:extent cx="523875" cy="179070"/>
                <wp:effectExtent l="0" t="0" r="0" b="0"/>
                <wp:wrapNone/>
                <wp:docPr id="92" name="TextBox 9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5CD4807-93E2-4D6F-9FDC-F3F459D388E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1790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F9F9A2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1"/>
                                <w:szCs w:val="11"/>
                                <w:lang w:val="id-ID"/>
                              </w:rPr>
                              <w:t>AI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E02F6" id="TextBox 91" o:spid="_x0000_s1031" type="#_x0000_t202" style="position:absolute;margin-left:200.8pt;margin-top:390.9pt;width:41.25pt;height:14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" filled="f" stroked="f">
                <v:textbox style="mso-fit-shape-to-text:t">
                  <w:txbxContent>
                    <w:p w14:paraId="72F9F9A2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1"/>
                          <w:szCs w:val="11"/>
                          <w:lang w:val="id-ID"/>
                        </w:rPr>
                        <w:t>AI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9C339D9" wp14:editId="42D3A937">
                <wp:simplePos x="0" y="0"/>
                <wp:positionH relativeFrom="column">
                  <wp:posOffset>922020</wp:posOffset>
                </wp:positionH>
                <wp:positionV relativeFrom="paragraph">
                  <wp:posOffset>4954270</wp:posOffset>
                </wp:positionV>
                <wp:extent cx="1403350" cy="181610"/>
                <wp:effectExtent l="0" t="0" r="25400" b="27940"/>
                <wp:wrapNone/>
                <wp:docPr id="91" name="Freeform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EB9020-D2A6-4619-BABC-9D43BB5BAE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0" cy="1816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175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2151ADCB" id="Freeform 9" o:spid="_x0000_s1026" style="position:absolute;margin-left:72.6pt;margin-top:390.1pt;width:110.5pt;height:14.3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" filled="f" strokecolor="#0f243e [1615]" strokeweight=".25pt"/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4A9E80C" wp14:editId="20DFBFF4">
                <wp:simplePos x="0" y="0"/>
                <wp:positionH relativeFrom="column">
                  <wp:posOffset>913765</wp:posOffset>
                </wp:positionH>
                <wp:positionV relativeFrom="paragraph">
                  <wp:posOffset>5766435</wp:posOffset>
                </wp:positionV>
                <wp:extent cx="1099820" cy="196215"/>
                <wp:effectExtent l="0" t="0" r="0" b="0"/>
                <wp:wrapNone/>
                <wp:docPr id="90" name="TextBox 89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CEDA22-C351-4F5C-82D0-42FB4570AA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820" cy="1962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97164A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4"/>
                                <w:szCs w:val="14"/>
                                <w:lang w:val="id-ID"/>
                              </w:rPr>
                              <w:t xml:space="preserve">MS. </w:t>
                            </w: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4"/>
                                <w:szCs w:val="14"/>
                                <w:lang w:val="id-ID"/>
                              </w:rPr>
                              <w:t>EXCEL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9E80C" id="TextBox 89" o:spid="_x0000_s1032" type="#_x0000_t202" style="position:absolute;margin-left:71.95pt;margin-top:454.05pt;width:86.6pt;height:15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" filled="f" stroked="f">
                <v:textbox style="mso-fit-shape-to-text:t">
                  <w:txbxContent>
                    <w:p w14:paraId="5697164A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4"/>
                          <w:szCs w:val="14"/>
                          <w:lang w:val="id-ID"/>
                        </w:rPr>
                        <w:t xml:space="preserve">MS. </w:t>
                      </w: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4"/>
                          <w:szCs w:val="14"/>
                          <w:lang w:val="id-ID"/>
                        </w:rPr>
                        <w:t>EXCEL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5D3E5A" wp14:editId="478A54B0">
                <wp:simplePos x="0" y="0"/>
                <wp:positionH relativeFrom="column">
                  <wp:posOffset>2550160</wp:posOffset>
                </wp:positionH>
                <wp:positionV relativeFrom="paragraph">
                  <wp:posOffset>5791835</wp:posOffset>
                </wp:positionV>
                <wp:extent cx="523875" cy="179070"/>
                <wp:effectExtent l="0" t="0" r="0" b="0"/>
                <wp:wrapNone/>
                <wp:docPr id="89" name="TextBox 8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AFB5664-2B1E-4FA3-A71A-0183AA815E7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1790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772438E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1"/>
                                <w:szCs w:val="11"/>
                                <w:lang w:val="id-ID"/>
                              </w:rPr>
                              <w:t>Exc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D3E5A" id="TextBox 88" o:spid="_x0000_s1033" type="#_x0000_t202" style="position:absolute;margin-left:200.8pt;margin-top:456.05pt;width:41.25pt;height:14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" filled="f" stroked="f">
                <v:textbox style="mso-fit-shape-to-text:t">
                  <w:txbxContent>
                    <w:p w14:paraId="2772438E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1"/>
                          <w:szCs w:val="11"/>
                          <w:lang w:val="id-ID"/>
                        </w:rPr>
                        <w:t>Exc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9D6C64" wp14:editId="2F78C780">
                <wp:simplePos x="0" y="0"/>
                <wp:positionH relativeFrom="column">
                  <wp:posOffset>915670</wp:posOffset>
                </wp:positionH>
                <wp:positionV relativeFrom="paragraph">
                  <wp:posOffset>5775325</wp:posOffset>
                </wp:positionV>
                <wp:extent cx="1262380" cy="181610"/>
                <wp:effectExtent l="0" t="0" r="13970" b="27940"/>
                <wp:wrapNone/>
                <wp:docPr id="88" name="Freeform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456C26-6740-45C9-ADAE-94CEB9FD5E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1816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175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7E46163A" id="Freeform 8" o:spid="_x0000_s1026" style="position:absolute;margin-left:72.1pt;margin-top:454.75pt;width:99.4pt;height:14.3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" filled="f" strokecolor="#0f243e [1615]" strokeweight=".25pt"/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9D792A3" wp14:editId="51BBDF77">
                <wp:simplePos x="0" y="0"/>
                <wp:positionH relativeFrom="column">
                  <wp:posOffset>913765</wp:posOffset>
                </wp:positionH>
                <wp:positionV relativeFrom="paragraph">
                  <wp:posOffset>5490845</wp:posOffset>
                </wp:positionV>
                <wp:extent cx="762000" cy="196215"/>
                <wp:effectExtent l="0" t="0" r="0" b="0"/>
                <wp:wrapNone/>
                <wp:docPr id="87" name="TextBox 86">
                  <a:extLst xmlns:a="http://schemas.openxmlformats.org/drawingml/2006/main">
                    <a:ext uri="{FF2B5EF4-FFF2-40B4-BE49-F238E27FC236}">
                      <a16:creationId xmlns:a16="http://schemas.microsoft.com/office/drawing/2014/main" id="{55649873-09F3-4776-AA07-BAFE5E52DF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1962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AE0A9F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4"/>
                                <w:szCs w:val="14"/>
                                <w:lang w:val="id-ID"/>
                              </w:rPr>
                              <w:t>COREL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792A3" id="TextBox 86" o:spid="_x0000_s1034" type="#_x0000_t202" style="position:absolute;margin-left:71.95pt;margin-top:432.35pt;width:60pt;height:15.4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" filled="f" stroked="f">
                <v:textbox style="mso-fit-shape-to-text:t">
                  <w:txbxContent>
                    <w:p w14:paraId="16AE0A9F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4"/>
                          <w:szCs w:val="14"/>
                          <w:lang w:val="id-ID"/>
                        </w:rPr>
                        <w:t>COREL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78C3CC8" wp14:editId="00B242DE">
                <wp:simplePos x="0" y="0"/>
                <wp:positionH relativeFrom="column">
                  <wp:posOffset>2550160</wp:posOffset>
                </wp:positionH>
                <wp:positionV relativeFrom="paragraph">
                  <wp:posOffset>5502275</wp:posOffset>
                </wp:positionV>
                <wp:extent cx="523875" cy="179070"/>
                <wp:effectExtent l="0" t="0" r="0" b="0"/>
                <wp:wrapNone/>
                <wp:docPr id="86" name="TextBox 8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318A04-3097-4567-956D-E557C859224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1790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49B488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Segoe UI Light" w:hAnsi="Segoe UI Light" w:cstheme="minorBidi"/>
                                <w:b/>
                                <w:bCs/>
                                <w:color w:val="0F243E" w:themeColor="text2" w:themeShade="80"/>
                                <w:spacing w:val="68"/>
                                <w:kern w:val="24"/>
                                <w:sz w:val="11"/>
                                <w:szCs w:val="11"/>
                                <w:lang w:val="id-ID"/>
                              </w:rPr>
                              <w:t>Crd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8C3CC8" id="TextBox 85" o:spid="_x0000_s1035" type="#_x0000_t202" style="position:absolute;margin-left:200.8pt;margin-top:433.25pt;width:41.25pt;height:14.1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" filled="f" stroked="f">
                <v:textbox style="mso-fit-shape-to-text:t">
                  <w:txbxContent>
                    <w:p w14:paraId="0849B488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Segoe UI Light" w:hAnsi="Segoe UI Light" w:cstheme="minorBidi"/>
                          <w:b/>
                          <w:bCs/>
                          <w:color w:val="0F243E" w:themeColor="text2" w:themeShade="80"/>
                          <w:spacing w:val="68"/>
                          <w:kern w:val="24"/>
                          <w:sz w:val="11"/>
                          <w:szCs w:val="11"/>
                          <w:lang w:val="id-ID"/>
                        </w:rPr>
                        <w:t>Crd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EFE80BB" wp14:editId="76DD4819">
                <wp:simplePos x="0" y="0"/>
                <wp:positionH relativeFrom="column">
                  <wp:posOffset>915728</wp:posOffset>
                </wp:positionH>
                <wp:positionV relativeFrom="paragraph">
                  <wp:posOffset>5501120</wp:posOffset>
                </wp:positionV>
                <wp:extent cx="1073785" cy="181610"/>
                <wp:effectExtent l="0" t="0" r="12065" b="27940"/>
                <wp:wrapNone/>
                <wp:docPr id="85" name="Freeform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02390C-C569-4B66-B6D2-4349FDFF12F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1816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175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4458AD8D" id="Freeform 7" o:spid="_x0000_s1026" style="position:absolute;margin-left:72.1pt;margin-top:433.15pt;width:84.55pt;height:14.3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" filled="f" strokecolor="#0f243e [1615]" strokeweight=".25pt"/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CEE46C" wp14:editId="5E6FA7AC">
                <wp:simplePos x="0" y="0"/>
                <wp:positionH relativeFrom="column">
                  <wp:posOffset>820420</wp:posOffset>
                </wp:positionH>
                <wp:positionV relativeFrom="paragraph">
                  <wp:posOffset>6568440</wp:posOffset>
                </wp:positionV>
                <wp:extent cx="1325880" cy="335915"/>
                <wp:effectExtent l="0" t="0" r="0" b="0"/>
                <wp:wrapNone/>
                <wp:docPr id="61" name="TextBox 60">
                  <a:extLst xmlns:a="http://schemas.openxmlformats.org/drawingml/2006/main">
                    <a:ext uri="{FF2B5EF4-FFF2-40B4-BE49-F238E27FC236}">
                      <a16:creationId xmlns:a16="http://schemas.microsoft.com/office/drawing/2014/main" id="{D3A1CC0C-C1C9-4A78-A7EB-917FCA94B32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01DCCC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id-ID"/>
                              </w:rPr>
                              <w:t>Soft SKills :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CEE46C" id="TextBox 60" o:spid="_x0000_s1036" type="#_x0000_t202" style="position:absolute;margin-left:64.6pt;margin-top:517.2pt;width:104.4pt;height:26.45pt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" filled="f" stroked="f">
                <v:textbox style="mso-fit-shape-to-text:t">
                  <w:txbxContent>
                    <w:p w14:paraId="3F01DCCC" w14:textId="77777777" w:rsidR="002C524B" w:rsidRDefault="002C524B" w:rsidP="002C524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32"/>
                          <w:szCs w:val="32"/>
                          <w:lang w:val="id-ID"/>
                        </w:rPr>
                        <w:t>Soft SKills :</w:t>
                      </w:r>
                    </w:p>
                  </w:txbxContent>
                </v:textbox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68B277A" wp14:editId="45E0DC49">
                <wp:simplePos x="0" y="0"/>
                <wp:positionH relativeFrom="column">
                  <wp:posOffset>2851785</wp:posOffset>
                </wp:positionH>
                <wp:positionV relativeFrom="paragraph">
                  <wp:posOffset>6639560</wp:posOffset>
                </wp:positionV>
                <wp:extent cx="229235" cy="205105"/>
                <wp:effectExtent l="0" t="0" r="0" b="4445"/>
                <wp:wrapNone/>
                <wp:docPr id="62" name="Freeform 1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53F37CD-B11D-4CC4-983E-08D8E35E40A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" cy="205105"/>
                        </a:xfrm>
                        <a:custGeom>
                          <a:avLst/>
                          <a:gdLst>
                            <a:gd name="T0" fmla="*/ 199518 w 497"/>
                            <a:gd name="T1" fmla="*/ 31535 h 444"/>
                            <a:gd name="T2" fmla="*/ 199518 w 497"/>
                            <a:gd name="T3" fmla="*/ 31535 h 444"/>
                            <a:gd name="T4" fmla="*/ 191861 w 497"/>
                            <a:gd name="T5" fmla="*/ 31535 h 444"/>
                            <a:gd name="T6" fmla="*/ 191861 w 497"/>
                            <a:gd name="T7" fmla="*/ 199574 h 444"/>
                            <a:gd name="T8" fmla="*/ 199518 w 497"/>
                            <a:gd name="T9" fmla="*/ 199574 h 444"/>
                            <a:gd name="T10" fmla="*/ 223388 w 497"/>
                            <a:gd name="T11" fmla="*/ 179302 h 444"/>
                            <a:gd name="T12" fmla="*/ 223388 w 497"/>
                            <a:gd name="T13" fmla="*/ 55863 h 444"/>
                            <a:gd name="T14" fmla="*/ 199518 w 497"/>
                            <a:gd name="T15" fmla="*/ 31535 h 444"/>
                            <a:gd name="T16" fmla="*/ 0 w 497"/>
                            <a:gd name="T17" fmla="*/ 55863 h 444"/>
                            <a:gd name="T18" fmla="*/ 0 w 497"/>
                            <a:gd name="T19" fmla="*/ 55863 h 444"/>
                            <a:gd name="T20" fmla="*/ 0 w 497"/>
                            <a:gd name="T21" fmla="*/ 179302 h 444"/>
                            <a:gd name="T22" fmla="*/ 23870 w 497"/>
                            <a:gd name="T23" fmla="*/ 199574 h 444"/>
                            <a:gd name="T24" fmla="*/ 31977 w 497"/>
                            <a:gd name="T25" fmla="*/ 199574 h 444"/>
                            <a:gd name="T26" fmla="*/ 31977 w 497"/>
                            <a:gd name="T27" fmla="*/ 31535 h 444"/>
                            <a:gd name="T28" fmla="*/ 23870 w 497"/>
                            <a:gd name="T29" fmla="*/ 31535 h 444"/>
                            <a:gd name="T30" fmla="*/ 0 w 497"/>
                            <a:gd name="T31" fmla="*/ 55863 h 444"/>
                            <a:gd name="T32" fmla="*/ 151777 w 497"/>
                            <a:gd name="T33" fmla="*/ 11713 h 444"/>
                            <a:gd name="T34" fmla="*/ 151777 w 497"/>
                            <a:gd name="T35" fmla="*/ 11713 h 444"/>
                            <a:gd name="T36" fmla="*/ 111694 w 497"/>
                            <a:gd name="T37" fmla="*/ 0 h 444"/>
                            <a:gd name="T38" fmla="*/ 72061 w 497"/>
                            <a:gd name="T39" fmla="*/ 11713 h 444"/>
                            <a:gd name="T40" fmla="*/ 72061 w 497"/>
                            <a:gd name="T41" fmla="*/ 31535 h 444"/>
                            <a:gd name="T42" fmla="*/ 48190 w 497"/>
                            <a:gd name="T43" fmla="*/ 31535 h 444"/>
                            <a:gd name="T44" fmla="*/ 48190 w 497"/>
                            <a:gd name="T45" fmla="*/ 199574 h 444"/>
                            <a:gd name="T46" fmla="*/ 175648 w 497"/>
                            <a:gd name="T47" fmla="*/ 199574 h 444"/>
                            <a:gd name="T48" fmla="*/ 175648 w 497"/>
                            <a:gd name="T49" fmla="*/ 31535 h 444"/>
                            <a:gd name="T50" fmla="*/ 151777 w 497"/>
                            <a:gd name="T51" fmla="*/ 31535 h 444"/>
                            <a:gd name="T52" fmla="*/ 151777 w 497"/>
                            <a:gd name="T53" fmla="*/ 11713 h 444"/>
                            <a:gd name="T54" fmla="*/ 135564 w 497"/>
                            <a:gd name="T55" fmla="*/ 31535 h 444"/>
                            <a:gd name="T56" fmla="*/ 135564 w 497"/>
                            <a:gd name="T57" fmla="*/ 31535 h 444"/>
                            <a:gd name="T58" fmla="*/ 87824 w 497"/>
                            <a:gd name="T59" fmla="*/ 31535 h 444"/>
                            <a:gd name="T60" fmla="*/ 87824 w 497"/>
                            <a:gd name="T61" fmla="*/ 19822 h 444"/>
                            <a:gd name="T62" fmla="*/ 111694 w 497"/>
                            <a:gd name="T63" fmla="*/ 11713 h 444"/>
                            <a:gd name="T64" fmla="*/ 135564 w 497"/>
                            <a:gd name="T65" fmla="*/ 19822 h 444"/>
                            <a:gd name="T66" fmla="*/ 135564 w 497"/>
                            <a:gd name="T67" fmla="*/ 31535 h 444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0" t="0" r="r" b="b"/>
                          <a:pathLst>
                            <a:path w="497" h="444">
                              <a:moveTo>
                                <a:pt x="443" y="70"/>
                              </a:moveTo>
                              <a:lnTo>
                                <a:pt x="443" y="70"/>
                              </a:lnTo>
                              <a:cubicBezTo>
                                <a:pt x="426" y="70"/>
                                <a:pt x="426" y="70"/>
                                <a:pt x="426" y="70"/>
                              </a:cubicBezTo>
                              <a:cubicBezTo>
                                <a:pt x="426" y="443"/>
                                <a:pt x="426" y="443"/>
                                <a:pt x="426" y="443"/>
                              </a:cubicBezTo>
                              <a:cubicBezTo>
                                <a:pt x="443" y="443"/>
                                <a:pt x="443" y="443"/>
                                <a:pt x="443" y="443"/>
                              </a:cubicBezTo>
                              <a:cubicBezTo>
                                <a:pt x="479" y="443"/>
                                <a:pt x="496" y="425"/>
                                <a:pt x="496" y="398"/>
                              </a:cubicBezTo>
                              <a:cubicBezTo>
                                <a:pt x="496" y="124"/>
                                <a:pt x="496" y="124"/>
                                <a:pt x="496" y="124"/>
                              </a:cubicBezTo>
                              <a:cubicBezTo>
                                <a:pt x="496" y="97"/>
                                <a:pt x="479" y="70"/>
                                <a:pt x="443" y="70"/>
                              </a:cubicBezTo>
                              <a:close/>
                              <a:moveTo>
                                <a:pt x="0" y="124"/>
                              </a:moveTo>
                              <a:lnTo>
                                <a:pt x="0" y="124"/>
                              </a:lnTo>
                              <a:cubicBezTo>
                                <a:pt x="0" y="398"/>
                                <a:pt x="0" y="398"/>
                                <a:pt x="0" y="398"/>
                              </a:cubicBezTo>
                              <a:cubicBezTo>
                                <a:pt x="0" y="425"/>
                                <a:pt x="26" y="443"/>
                                <a:pt x="53" y="443"/>
                              </a:cubicBezTo>
                              <a:cubicBezTo>
                                <a:pt x="71" y="443"/>
                                <a:pt x="71" y="443"/>
                                <a:pt x="71" y="443"/>
                              </a:cubicBezTo>
                              <a:cubicBezTo>
                                <a:pt x="71" y="70"/>
                                <a:pt x="71" y="70"/>
                                <a:pt x="71" y="70"/>
                              </a:cubicBezTo>
                              <a:cubicBezTo>
                                <a:pt x="53" y="70"/>
                                <a:pt x="53" y="70"/>
                                <a:pt x="53" y="70"/>
                              </a:cubicBezTo>
                              <a:cubicBezTo>
                                <a:pt x="26" y="70"/>
                                <a:pt x="0" y="97"/>
                                <a:pt x="0" y="124"/>
                              </a:cubicBezTo>
                              <a:close/>
                              <a:moveTo>
                                <a:pt x="337" y="26"/>
                              </a:moveTo>
                              <a:lnTo>
                                <a:pt x="337" y="26"/>
                              </a:lnTo>
                              <a:cubicBezTo>
                                <a:pt x="319" y="17"/>
                                <a:pt x="292" y="0"/>
                                <a:pt x="248" y="0"/>
                              </a:cubicBezTo>
                              <a:cubicBezTo>
                                <a:pt x="204" y="0"/>
                                <a:pt x="177" y="17"/>
                                <a:pt x="160" y="26"/>
                              </a:cubicBezTo>
                              <a:cubicBezTo>
                                <a:pt x="160" y="70"/>
                                <a:pt x="160" y="70"/>
                                <a:pt x="160" y="70"/>
                              </a:cubicBezTo>
                              <a:cubicBezTo>
                                <a:pt x="107" y="70"/>
                                <a:pt x="107" y="70"/>
                                <a:pt x="107" y="70"/>
                              </a:cubicBezTo>
                              <a:cubicBezTo>
                                <a:pt x="107" y="443"/>
                                <a:pt x="107" y="443"/>
                                <a:pt x="107" y="443"/>
                              </a:cubicBezTo>
                              <a:cubicBezTo>
                                <a:pt x="390" y="443"/>
                                <a:pt x="390" y="443"/>
                                <a:pt x="390" y="443"/>
                              </a:cubicBezTo>
                              <a:cubicBezTo>
                                <a:pt x="390" y="70"/>
                                <a:pt x="390" y="70"/>
                                <a:pt x="390" y="70"/>
                              </a:cubicBezTo>
                              <a:cubicBezTo>
                                <a:pt x="337" y="70"/>
                                <a:pt x="337" y="70"/>
                                <a:pt x="337" y="70"/>
                              </a:cubicBezTo>
                              <a:lnTo>
                                <a:pt x="337" y="26"/>
                              </a:lnTo>
                              <a:close/>
                              <a:moveTo>
                                <a:pt x="301" y="70"/>
                              </a:moveTo>
                              <a:lnTo>
                                <a:pt x="301" y="70"/>
                              </a:lnTo>
                              <a:cubicBezTo>
                                <a:pt x="195" y="70"/>
                                <a:pt x="195" y="70"/>
                                <a:pt x="195" y="70"/>
                              </a:cubicBezTo>
                              <a:cubicBezTo>
                                <a:pt x="195" y="44"/>
                                <a:pt x="195" y="44"/>
                                <a:pt x="195" y="44"/>
                              </a:cubicBezTo>
                              <a:cubicBezTo>
                                <a:pt x="204" y="35"/>
                                <a:pt x="222" y="26"/>
                                <a:pt x="248" y="26"/>
                              </a:cubicBezTo>
                              <a:cubicBezTo>
                                <a:pt x="275" y="26"/>
                                <a:pt x="292" y="35"/>
                                <a:pt x="301" y="44"/>
                              </a:cubicBezTo>
                              <a:lnTo>
                                <a:pt x="301" y="7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p="http://schemas.openxmlformats.org/presentationml/2006/main" xmlns:a14="http://schemas.microsoft.com/office/drawing/2010/main" xmlns="" xmlns:lc="http://schemas.openxmlformats.org/drawingml/2006/lockedCanvas" w="9525" cap="flat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:a14="http://schemas.microsoft.com/office/drawing/2010/main" xmlns="" xmlns:lc="http://schemas.openxmlformats.org/drawingml/2006/lockedCanvas">
                              <a:effectLst>
                                <a:outerShdw blurRad="63500" dist="38099" dir="2700000" algn="ctr" rotWithShape="0">
                                  <a:srgbClr val="000000">
                                    <a:alpha val="74997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lIns="38768" tIns="19384" rIns="38768" bIns="19384" anchor="ctr"/>
                    </wps:wsp>
                  </a:graphicData>
                </a:graphic>
              </wp:anchor>
            </w:drawing>
          </mc:Choice>
          <mc:Fallback>
            <w:pict>
              <v:shape w14:anchorId="21E55BA5" id="Freeform 119" o:spid="_x0000_s1026" style="position:absolute;margin-left:224.55pt;margin-top:522.8pt;width:18.05pt;height:16.15pt;z-index:2517053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7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" path="m443,70r,c426,70,426,70,426,70v,373,,373,,373c443,443,443,443,443,443v36,,53,-18,53,-45c496,124,496,124,496,124,496,97,479,70,443,70xm,124r,c,398,,398,,398v,27,26,45,53,45c71,443,71,443,71,443,71,70,71,70,71,70v-18,,-18,,-18,c26,70,,97,,124xm337,26r,c319,17,292,,248,,204,,177,17,160,26v,44,,44,,44c107,70,107,70,107,70v,373,,373,,373c390,443,390,443,390,443v,-373,,-373,,-373c337,70,337,70,337,70r,-44xm301,70r,c195,70,195,70,195,70v,-26,,-26,,-26c204,35,222,26,248,26v27,,44,9,53,18l301,70xe" fillcolor="#0f243e [1615]" stroked="f">
                <v:path arrowok="t" o:connecttype="custom" o:connectlocs="92025168,14567536;92025168,14567536;88493474,14567536;88493474,92192850;92025168,92192850;103034906,82828236;103034906,25805812;92025168,14567536;0,25805812;0,25805812;0,82828236;11009737,92192850;14748989,92192850;14748989,14567536;11009737,14567536;0,25805812;70005233,5410799;70005233,5410799;51517453,0;33237230,5410799;33237230,14567536;22227031,14567536;22227031,92192850;81015431,92192850;81015431,14567536;70005233,14567536;70005233,5410799;62527190,14567536;62527190,14567536;40507716,14567536;40507716,9156737;51517453,5410799;62527190,9156737;62527190,14567536" o:connectangles="0,0,0,0,0,0,0,0,0,0,0,0,0,0,0,0,0,0,0,0,0,0,0,0,0,0,0,0,0,0,0,0,0,0"/>
              </v:shape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C93A1E" wp14:editId="2BF3DFE3">
                <wp:simplePos x="0" y="0"/>
                <wp:positionH relativeFrom="column">
                  <wp:posOffset>942975</wp:posOffset>
                </wp:positionH>
                <wp:positionV relativeFrom="paragraph">
                  <wp:posOffset>7359650</wp:posOffset>
                </wp:positionV>
                <wp:extent cx="113665" cy="113665"/>
                <wp:effectExtent l="0" t="0" r="635" b="635"/>
                <wp:wrapNone/>
                <wp:docPr id="100" name="Diamond 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78852EE-23E6-44EA-9365-EBAECA43427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0F4ABEF6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99" o:spid="_x0000_s1026" type="#_x0000_t4" style="position:absolute;margin-left:74.25pt;margin-top:579.5pt;width:8.95pt;height:8.9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" fillcolor="#0f243e [1615]" stroked="f" strokeweight="2pt"/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7CB2B0" wp14:editId="16BEACB2">
                <wp:simplePos x="0" y="0"/>
                <wp:positionH relativeFrom="column">
                  <wp:posOffset>996950</wp:posOffset>
                </wp:positionH>
                <wp:positionV relativeFrom="paragraph">
                  <wp:posOffset>7244715</wp:posOffset>
                </wp:positionV>
                <wp:extent cx="2135505" cy="275590"/>
                <wp:effectExtent l="0" t="0" r="0" b="0"/>
                <wp:wrapNone/>
                <wp:docPr id="101" name="Rectangle 10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66FE6A-F656-4A3B-8867-CD8023292E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550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7910F1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Sof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>skill Description  Here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7CB2B0" id="Rectangle 100" o:spid="_x0000_s1037" style="position:absolute;margin-left:78.5pt;margin-top:570.45pt;width:168.15pt;height:21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" filled="f" stroked="f">
                <v:textbox style="mso-fit-shape-to-text:t">
                  <w:txbxContent>
                    <w:p w14:paraId="657910F1" w14:textId="77777777" w:rsidR="002C524B" w:rsidRDefault="002C524B" w:rsidP="002C524B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Sof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>skill Description  Here</w:t>
                      </w:r>
                    </w:p>
                  </w:txbxContent>
                </v:textbox>
              </v:rect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1FD83BF" wp14:editId="3ADBA110">
                <wp:simplePos x="0" y="0"/>
                <wp:positionH relativeFrom="column">
                  <wp:posOffset>996950</wp:posOffset>
                </wp:positionH>
                <wp:positionV relativeFrom="paragraph">
                  <wp:posOffset>7559040</wp:posOffset>
                </wp:positionV>
                <wp:extent cx="2075815" cy="275590"/>
                <wp:effectExtent l="0" t="0" r="0" b="0"/>
                <wp:wrapNone/>
                <wp:docPr id="102" name="Rectangle 1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B6F4676-9D23-4DCF-919D-F013F9F1A4A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81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C2D297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Sof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>skill Description  Right Here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FD83BF" id="Rectangle 101" o:spid="_x0000_s1038" style="position:absolute;margin-left:78.5pt;margin-top:595.2pt;width:163.45pt;height:21.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" filled="f" stroked="f">
                <v:textbox style="mso-fit-shape-to-text:t">
                  <w:txbxContent>
                    <w:p w14:paraId="40C2D297" w14:textId="77777777" w:rsidR="002C524B" w:rsidRDefault="002C524B" w:rsidP="002C524B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Sof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>skill Description  Right Here</w:t>
                      </w:r>
                    </w:p>
                  </w:txbxContent>
                </v:textbox>
              </v:rect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CEED13" wp14:editId="3DEFFD77">
                <wp:simplePos x="0" y="0"/>
                <wp:positionH relativeFrom="column">
                  <wp:posOffset>996950</wp:posOffset>
                </wp:positionH>
                <wp:positionV relativeFrom="paragraph">
                  <wp:posOffset>7874000</wp:posOffset>
                </wp:positionV>
                <wp:extent cx="2075815" cy="275590"/>
                <wp:effectExtent l="0" t="0" r="0" b="0"/>
                <wp:wrapNone/>
                <wp:docPr id="103" name="Rectangle 10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5462D3-F3F4-4311-B3F6-4768CA65B5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81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A62CA6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Sof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>skill Description  Here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CEED13" id="Rectangle 102" o:spid="_x0000_s1039" style="position:absolute;margin-left:78.5pt;margin-top:620pt;width:163.45pt;height:21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" filled="f" stroked="f">
                <v:textbox style="mso-fit-shape-to-text:t">
                  <w:txbxContent>
                    <w:p w14:paraId="17A62CA6" w14:textId="77777777" w:rsidR="002C524B" w:rsidRDefault="002C524B" w:rsidP="002C524B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Sof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>skill Description  Here</w:t>
                      </w:r>
                    </w:p>
                  </w:txbxContent>
                </v:textbox>
              </v:rect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B2E0996" wp14:editId="7A1CCCF6">
                <wp:simplePos x="0" y="0"/>
                <wp:positionH relativeFrom="column">
                  <wp:posOffset>996950</wp:posOffset>
                </wp:positionH>
                <wp:positionV relativeFrom="paragraph">
                  <wp:posOffset>8188325</wp:posOffset>
                </wp:positionV>
                <wp:extent cx="2075815" cy="275590"/>
                <wp:effectExtent l="0" t="0" r="0" b="0"/>
                <wp:wrapNone/>
                <wp:docPr id="104" name="Rectangle 10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34799B-18E1-4032-9656-D33CD32DA8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81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18EC00" w14:textId="77777777" w:rsidR="002C524B" w:rsidRDefault="002C524B" w:rsidP="002C524B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Sof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>skill Description  Right Here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2E0996" id="Rectangle 103" o:spid="_x0000_s1040" style="position:absolute;margin-left:78.5pt;margin-top:644.75pt;width:163.45pt;height:21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" filled="f" stroked="f">
                <v:textbox style="mso-fit-shape-to-text:t">
                  <w:txbxContent>
                    <w:p w14:paraId="2118EC00" w14:textId="77777777" w:rsidR="002C524B" w:rsidRDefault="002C524B" w:rsidP="002C524B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Sof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>skill Description  Right Here</w:t>
                      </w:r>
                    </w:p>
                  </w:txbxContent>
                </v:textbox>
              </v:rect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C1E225" wp14:editId="6BA6D3EB">
                <wp:simplePos x="0" y="0"/>
                <wp:positionH relativeFrom="column">
                  <wp:posOffset>942975</wp:posOffset>
                </wp:positionH>
                <wp:positionV relativeFrom="paragraph">
                  <wp:posOffset>7668895</wp:posOffset>
                </wp:positionV>
                <wp:extent cx="113665" cy="113665"/>
                <wp:effectExtent l="0" t="0" r="635" b="635"/>
                <wp:wrapNone/>
                <wp:docPr id="105" name="Diamond 10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EF60F95-CEFC-41EE-81A6-65BF8D7986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5BCEA8F" id="Diamond 104" o:spid="_x0000_s1026" type="#_x0000_t4" style="position:absolute;margin-left:74.25pt;margin-top:603.85pt;width:8.95pt;height:8.9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" fillcolor="#0f243e [1615]" stroked="f" strokeweight="2pt"/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BC0020" wp14:editId="5D10E179">
                <wp:simplePos x="0" y="0"/>
                <wp:positionH relativeFrom="column">
                  <wp:posOffset>942975</wp:posOffset>
                </wp:positionH>
                <wp:positionV relativeFrom="paragraph">
                  <wp:posOffset>7978140</wp:posOffset>
                </wp:positionV>
                <wp:extent cx="113665" cy="113665"/>
                <wp:effectExtent l="0" t="0" r="635" b="635"/>
                <wp:wrapNone/>
                <wp:docPr id="106" name="Diamond 1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98DBE682-5CE1-4F24-A89D-18D87E2F957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AE47664" id="Diamond 105" o:spid="_x0000_s1026" type="#_x0000_t4" style="position:absolute;margin-left:74.25pt;margin-top:628.2pt;width:8.95pt;height:8.9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" fillcolor="#0f243e [1615]" stroked="f" strokeweight="2pt"/>
            </w:pict>
          </mc:Fallback>
        </mc:AlternateContent>
      </w:r>
      <w:r w:rsidRPr="002C524B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3DD5FB" wp14:editId="72D47EC9">
                <wp:simplePos x="0" y="0"/>
                <wp:positionH relativeFrom="column">
                  <wp:posOffset>943156</wp:posOffset>
                </wp:positionH>
                <wp:positionV relativeFrom="paragraph">
                  <wp:posOffset>8287203</wp:posOffset>
                </wp:positionV>
                <wp:extent cx="113665" cy="113665"/>
                <wp:effectExtent l="0" t="0" r="635" b="635"/>
                <wp:wrapNone/>
                <wp:docPr id="107" name="Diamond 10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FEF415-CDDD-484F-AD06-A9299FB7512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DB9B2FE" id="Diamond 106" o:spid="_x0000_s1026" type="#_x0000_t4" style="position:absolute;margin-left:74.25pt;margin-top:652.55pt;width:8.95pt;height:8.9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" fillcolor="#0f243e [1615]" stroked="f" strokeweight="2pt"/>
            </w:pict>
          </mc:Fallback>
        </mc:AlternateContent>
      </w:r>
      <w:r w:rsidR="00817314" w:rsidRPr="00817314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F34907" wp14:editId="5E1D3FA6">
                <wp:simplePos x="0" y="0"/>
                <wp:positionH relativeFrom="column">
                  <wp:posOffset>821055</wp:posOffset>
                </wp:positionH>
                <wp:positionV relativeFrom="paragraph">
                  <wp:posOffset>9138285</wp:posOffset>
                </wp:positionV>
                <wp:extent cx="1123950" cy="335915"/>
                <wp:effectExtent l="0" t="0" r="0" b="0"/>
                <wp:wrapNone/>
                <wp:docPr id="63" name="TextBox 6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30F7EFB-219D-4220-8145-E039FFD209B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B57DC88" w14:textId="77777777" w:rsidR="00817314" w:rsidRDefault="00817314" w:rsidP="0081731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id-ID"/>
                              </w:rPr>
                              <w:t>Contact :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34907" id="TextBox 62" o:spid="_x0000_s1041" type="#_x0000_t202" style="position:absolute;margin-left:64.65pt;margin-top:719.55pt;width:88.5pt;height:26.45pt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" filled="f" stroked="f">
                <v:textbox style="mso-fit-shape-to-text:t">
                  <w:txbxContent>
                    <w:p w14:paraId="0B57DC88" w14:textId="77777777" w:rsidR="00817314" w:rsidRDefault="00817314" w:rsidP="0081731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32"/>
                          <w:szCs w:val="32"/>
                          <w:lang w:val="id-ID"/>
                        </w:rPr>
                        <w:t>Contact :</w:t>
                      </w:r>
                    </w:p>
                  </w:txbxContent>
                </v:textbox>
              </v:shape>
            </w:pict>
          </mc:Fallback>
        </mc:AlternateContent>
      </w:r>
      <w:r w:rsidR="00817314" w:rsidRPr="00817314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130D57" wp14:editId="6FC7C6A9">
                <wp:simplePos x="0" y="0"/>
                <wp:positionH relativeFrom="column">
                  <wp:posOffset>2861310</wp:posOffset>
                </wp:positionH>
                <wp:positionV relativeFrom="paragraph">
                  <wp:posOffset>9111615</wp:posOffset>
                </wp:positionV>
                <wp:extent cx="212090" cy="284480"/>
                <wp:effectExtent l="0" t="0" r="0" b="1270"/>
                <wp:wrapNone/>
                <wp:docPr id="64" name="Freeform 1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22A0DD-948D-44B4-83F5-9E4629BEB0C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90" cy="284480"/>
                        </a:xfrm>
                        <a:custGeom>
                          <a:avLst/>
                          <a:gdLst>
                            <a:gd name="T0" fmla="*/ 29445154 w 453"/>
                            <a:gd name="T1" fmla="*/ 78678142 h 609"/>
                            <a:gd name="T2" fmla="*/ 29445154 w 453"/>
                            <a:gd name="T3" fmla="*/ 78678142 h 609"/>
                            <a:gd name="T4" fmla="*/ 0 w 453"/>
                            <a:gd name="T5" fmla="*/ 29245613 h 609"/>
                            <a:gd name="T6" fmla="*/ 29445154 w 453"/>
                            <a:gd name="T7" fmla="*/ 0 h 609"/>
                            <a:gd name="T8" fmla="*/ 58889948 w 453"/>
                            <a:gd name="T9" fmla="*/ 29245613 h 609"/>
                            <a:gd name="T10" fmla="*/ 29445154 w 453"/>
                            <a:gd name="T11" fmla="*/ 78678142 h 609"/>
                            <a:gd name="T12" fmla="*/ 29445154 w 453"/>
                            <a:gd name="T13" fmla="*/ 10093638 h 609"/>
                            <a:gd name="T14" fmla="*/ 29445154 w 453"/>
                            <a:gd name="T15" fmla="*/ 10093638 h 609"/>
                            <a:gd name="T16" fmla="*/ 10162289 w 453"/>
                            <a:gd name="T17" fmla="*/ 29245613 h 609"/>
                            <a:gd name="T18" fmla="*/ 29445154 w 453"/>
                            <a:gd name="T19" fmla="*/ 49432889 h 609"/>
                            <a:gd name="T20" fmla="*/ 49769732 w 453"/>
                            <a:gd name="T21" fmla="*/ 29245613 h 609"/>
                            <a:gd name="T22" fmla="*/ 29445154 w 453"/>
                            <a:gd name="T23" fmla="*/ 10093638 h 609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0" t="0" r="r" b="b"/>
                          <a:pathLst>
                            <a:path w="453" h="609">
                              <a:moveTo>
                                <a:pt x="226" y="608"/>
                              </a:moveTo>
                              <a:lnTo>
                                <a:pt x="226" y="608"/>
                              </a:lnTo>
                              <a:cubicBezTo>
                                <a:pt x="226" y="608"/>
                                <a:pt x="0" y="354"/>
                                <a:pt x="0" y="226"/>
                              </a:cubicBezTo>
                              <a:cubicBezTo>
                                <a:pt x="0" y="106"/>
                                <a:pt x="106" y="0"/>
                                <a:pt x="226" y="0"/>
                              </a:cubicBezTo>
                              <a:cubicBezTo>
                                <a:pt x="354" y="0"/>
                                <a:pt x="452" y="106"/>
                                <a:pt x="452" y="226"/>
                              </a:cubicBezTo>
                              <a:cubicBezTo>
                                <a:pt x="452" y="354"/>
                                <a:pt x="226" y="608"/>
                                <a:pt x="226" y="608"/>
                              </a:cubicBezTo>
                              <a:close/>
                              <a:moveTo>
                                <a:pt x="226" y="78"/>
                              </a:moveTo>
                              <a:lnTo>
                                <a:pt x="226" y="78"/>
                              </a:lnTo>
                              <a:cubicBezTo>
                                <a:pt x="149" y="78"/>
                                <a:pt x="78" y="149"/>
                                <a:pt x="78" y="226"/>
                              </a:cubicBezTo>
                              <a:cubicBezTo>
                                <a:pt x="78" y="311"/>
                                <a:pt x="149" y="382"/>
                                <a:pt x="226" y="382"/>
                              </a:cubicBezTo>
                              <a:cubicBezTo>
                                <a:pt x="311" y="382"/>
                                <a:pt x="382" y="311"/>
                                <a:pt x="382" y="226"/>
                              </a:cubicBezTo>
                              <a:cubicBezTo>
                                <a:pt x="382" y="149"/>
                                <a:pt x="311" y="78"/>
                                <a:pt x="226" y="7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p="http://schemas.openxmlformats.org/presentationml/2006/main" xmlns="" xmlns:a14="http://schemas.microsoft.com/office/drawing/2010/main" xmlns:lc="http://schemas.openxmlformats.org/drawingml/2006/lockedCanvas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 w14:anchorId="204AA4BB" id="Freeform 127" o:spid="_x0000_s1026" style="position:absolute;margin-left:225.3pt;margin-top:717.45pt;width:16.7pt;height:22.4pt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3,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" path="m226,608r,c226,608,,354,,226,,106,106,,226,,354,,452,106,452,226v,128,-226,382,-226,382xm226,78r,c149,78,78,149,78,226v,85,71,156,148,156c311,382,382,311,382,226,382,149,311,78,226,78xe" fillcolor="#0f243e [1615]" stroked="f">
                <v:path arrowok="t" o:connecttype="custom" o:connectlocs="2147483646,2147483646;2147483646,2147483646;0,2147483646;2147483646,0;2147483646,2147483646;2147483646,2147483646;2147483646,2147483646;2147483646,2147483646;2147483646,2147483646;2147483646,2147483646;2147483646,2147483646;2147483646,2147483646" o:connectangles="0,0,0,0,0,0,0,0,0,0,0,0"/>
              </v:shape>
            </w:pict>
          </mc:Fallback>
        </mc:AlternateContent>
      </w:r>
      <w:r w:rsidR="00817314" w:rsidRPr="00817314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17400A" wp14:editId="6A62EA6A">
                <wp:simplePos x="0" y="0"/>
                <wp:positionH relativeFrom="column">
                  <wp:posOffset>837565</wp:posOffset>
                </wp:positionH>
                <wp:positionV relativeFrom="paragraph">
                  <wp:posOffset>9622155</wp:posOffset>
                </wp:positionV>
                <wp:extent cx="1391285" cy="230505"/>
                <wp:effectExtent l="0" t="0" r="0" b="0"/>
                <wp:wrapNone/>
                <wp:docPr id="97" name="TextBox 9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C638F0-2466-442C-A9D0-F8B9A92AC9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1285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836B3E9" w14:textId="77777777" w:rsidR="00817314" w:rsidRDefault="00817314" w:rsidP="0081731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Phone 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>:  +1 2334 5567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17400A" id="TextBox 96" o:spid="_x0000_s1042" type="#_x0000_t202" style="position:absolute;margin-left:65.95pt;margin-top:757.65pt;width:109.55pt;height:18.15pt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" filled="f" stroked="f">
                <v:textbox style="mso-fit-shape-to-text:t">
                  <w:txbxContent>
                    <w:p w14:paraId="4836B3E9" w14:textId="77777777" w:rsidR="00817314" w:rsidRDefault="00817314" w:rsidP="0081731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Phone 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>:  +1 2334 5567</w:t>
                      </w:r>
                    </w:p>
                  </w:txbxContent>
                </v:textbox>
              </v:shape>
            </w:pict>
          </mc:Fallback>
        </mc:AlternateContent>
      </w:r>
      <w:r w:rsidR="00817314" w:rsidRPr="00817314"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BFF12E" wp14:editId="2BEAD10F">
                <wp:simplePos x="0" y="0"/>
                <wp:positionH relativeFrom="column">
                  <wp:posOffset>837565</wp:posOffset>
                </wp:positionH>
                <wp:positionV relativeFrom="paragraph">
                  <wp:posOffset>9827260</wp:posOffset>
                </wp:positionV>
                <wp:extent cx="1978025" cy="230505"/>
                <wp:effectExtent l="0" t="0" r="0" b="0"/>
                <wp:wrapNone/>
                <wp:docPr id="98" name="TextBox 9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B2FAE0C-AD6F-4919-8DFE-E0B4E52065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025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1DC987" w14:textId="77777777" w:rsidR="00817314" w:rsidRDefault="00817314" w:rsidP="0081731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Email 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>:  ShelveyJ@domain.com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BFF12E" id="TextBox 97" o:spid="_x0000_s1043" type="#_x0000_t202" style="position:absolute;margin-left:65.95pt;margin-top:773.8pt;width:155.75pt;height:18.15pt;z-index:251701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" filled="f" stroked="f">
                <v:textbox style="mso-fit-shape-to-text:t">
                  <w:txbxContent>
                    <w:p w14:paraId="371DC987" w14:textId="77777777" w:rsidR="00817314" w:rsidRDefault="00817314" w:rsidP="0081731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Email 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>:  ShelveyJ@domain.com</w:t>
                      </w:r>
                    </w:p>
                  </w:txbxContent>
                </v:textbox>
              </v:shape>
            </w:pict>
          </mc:Fallback>
        </mc:AlternateContent>
      </w:r>
      <w:r w:rsidR="00817314" w:rsidRPr="00817314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960137" wp14:editId="6FD07A25">
                <wp:simplePos x="0" y="0"/>
                <wp:positionH relativeFrom="column">
                  <wp:posOffset>837565</wp:posOffset>
                </wp:positionH>
                <wp:positionV relativeFrom="paragraph">
                  <wp:posOffset>10033181</wp:posOffset>
                </wp:positionV>
                <wp:extent cx="2071370" cy="230505"/>
                <wp:effectExtent l="0" t="0" r="0" b="0"/>
                <wp:wrapNone/>
                <wp:docPr id="108" name="TextBox 10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2D6C14-D01B-4EE0-9515-A8208066660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1370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77A613A" w14:textId="77777777" w:rsidR="00817314" w:rsidRDefault="00817314" w:rsidP="0081731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Address 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>:  1234 Main Street, Texas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60137" id="TextBox 107" o:spid="_x0000_s1044" type="#_x0000_t202" style="position:absolute;margin-left:65.95pt;margin-top:790pt;width:163.1pt;height:18.15pt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" filled="f" stroked="f">
                <v:textbox style="mso-fit-shape-to-text:t">
                  <w:txbxContent>
                    <w:p w14:paraId="177A613A" w14:textId="77777777" w:rsidR="00817314" w:rsidRDefault="00817314" w:rsidP="0081731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Address 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>:  1234 Main Street, Texas</w:t>
                      </w:r>
                    </w:p>
                  </w:txbxContent>
                </v:textbox>
              </v:shape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10A70EC" wp14:editId="65BCC1E8">
                <wp:simplePos x="0" y="0"/>
                <wp:positionH relativeFrom="column">
                  <wp:posOffset>3851275</wp:posOffset>
                </wp:positionH>
                <wp:positionV relativeFrom="paragraph">
                  <wp:posOffset>10030188</wp:posOffset>
                </wp:positionV>
                <wp:extent cx="113665" cy="113665"/>
                <wp:effectExtent l="0" t="0" r="635" b="635"/>
                <wp:wrapNone/>
                <wp:docPr id="1" name="Diamond 7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CC917BB" id="Diamond 79" o:spid="_x0000_s1026" type="#_x0000_t4" style="position:absolute;margin-left:303.25pt;margin-top:789.8pt;width:8.95pt;height:8.9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7BCC31" wp14:editId="360508CF">
                <wp:simplePos x="0" y="0"/>
                <wp:positionH relativeFrom="column">
                  <wp:posOffset>6794500</wp:posOffset>
                </wp:positionH>
                <wp:positionV relativeFrom="paragraph">
                  <wp:posOffset>8379460</wp:posOffset>
                </wp:positionV>
                <wp:extent cx="240030" cy="274320"/>
                <wp:effectExtent l="0" t="0" r="7620" b="0"/>
                <wp:wrapNone/>
                <wp:docPr id="53" name="Freeform 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41050C-6CD9-44EC-80D8-D9D7608FE2F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74320"/>
                        </a:xfrm>
                        <a:custGeom>
                          <a:avLst/>
                          <a:gdLst>
                            <a:gd name="T0" fmla="*/ 646 w 696"/>
                            <a:gd name="T1" fmla="*/ 746 h 796"/>
                            <a:gd name="T2" fmla="*/ 149 w 696"/>
                            <a:gd name="T3" fmla="*/ 746 h 796"/>
                            <a:gd name="T4" fmla="*/ 149 w 696"/>
                            <a:gd name="T5" fmla="*/ 696 h 796"/>
                            <a:gd name="T6" fmla="*/ 547 w 696"/>
                            <a:gd name="T7" fmla="*/ 696 h 796"/>
                            <a:gd name="T8" fmla="*/ 597 w 696"/>
                            <a:gd name="T9" fmla="*/ 646 h 796"/>
                            <a:gd name="T10" fmla="*/ 597 w 696"/>
                            <a:gd name="T11" fmla="*/ 149 h 796"/>
                            <a:gd name="T12" fmla="*/ 646 w 696"/>
                            <a:gd name="T13" fmla="*/ 149 h 796"/>
                            <a:gd name="T14" fmla="*/ 646 w 696"/>
                            <a:gd name="T15" fmla="*/ 746 h 796"/>
                            <a:gd name="T16" fmla="*/ 472 w 696"/>
                            <a:gd name="T17" fmla="*/ 290 h 796"/>
                            <a:gd name="T18" fmla="*/ 124 w 696"/>
                            <a:gd name="T19" fmla="*/ 290 h 796"/>
                            <a:gd name="T20" fmla="*/ 99 w 696"/>
                            <a:gd name="T21" fmla="*/ 315 h 796"/>
                            <a:gd name="T22" fmla="*/ 124 w 696"/>
                            <a:gd name="T23" fmla="*/ 340 h 796"/>
                            <a:gd name="T24" fmla="*/ 472 w 696"/>
                            <a:gd name="T25" fmla="*/ 340 h 796"/>
                            <a:gd name="T26" fmla="*/ 497 w 696"/>
                            <a:gd name="T27" fmla="*/ 315 h 796"/>
                            <a:gd name="T28" fmla="*/ 472 w 696"/>
                            <a:gd name="T29" fmla="*/ 290 h 796"/>
                            <a:gd name="T30" fmla="*/ 472 w 696"/>
                            <a:gd name="T31" fmla="*/ 190 h 796"/>
                            <a:gd name="T32" fmla="*/ 124 w 696"/>
                            <a:gd name="T33" fmla="*/ 190 h 796"/>
                            <a:gd name="T34" fmla="*/ 99 w 696"/>
                            <a:gd name="T35" fmla="*/ 215 h 796"/>
                            <a:gd name="T36" fmla="*/ 124 w 696"/>
                            <a:gd name="T37" fmla="*/ 240 h 796"/>
                            <a:gd name="T38" fmla="*/ 472 w 696"/>
                            <a:gd name="T39" fmla="*/ 240 h 796"/>
                            <a:gd name="T40" fmla="*/ 497 w 696"/>
                            <a:gd name="T41" fmla="*/ 215 h 796"/>
                            <a:gd name="T42" fmla="*/ 472 w 696"/>
                            <a:gd name="T43" fmla="*/ 190 h 796"/>
                            <a:gd name="T44" fmla="*/ 472 w 696"/>
                            <a:gd name="T45" fmla="*/ 497 h 796"/>
                            <a:gd name="T46" fmla="*/ 124 w 696"/>
                            <a:gd name="T47" fmla="*/ 497 h 796"/>
                            <a:gd name="T48" fmla="*/ 99 w 696"/>
                            <a:gd name="T49" fmla="*/ 522 h 796"/>
                            <a:gd name="T50" fmla="*/ 124 w 696"/>
                            <a:gd name="T51" fmla="*/ 547 h 796"/>
                            <a:gd name="T52" fmla="*/ 472 w 696"/>
                            <a:gd name="T53" fmla="*/ 547 h 796"/>
                            <a:gd name="T54" fmla="*/ 497 w 696"/>
                            <a:gd name="T55" fmla="*/ 522 h 796"/>
                            <a:gd name="T56" fmla="*/ 472 w 696"/>
                            <a:gd name="T57" fmla="*/ 497 h 796"/>
                            <a:gd name="T58" fmla="*/ 472 w 696"/>
                            <a:gd name="T59" fmla="*/ 397 h 796"/>
                            <a:gd name="T60" fmla="*/ 124 w 696"/>
                            <a:gd name="T61" fmla="*/ 397 h 796"/>
                            <a:gd name="T62" fmla="*/ 99 w 696"/>
                            <a:gd name="T63" fmla="*/ 422 h 796"/>
                            <a:gd name="T64" fmla="*/ 124 w 696"/>
                            <a:gd name="T65" fmla="*/ 447 h 796"/>
                            <a:gd name="T66" fmla="*/ 472 w 696"/>
                            <a:gd name="T67" fmla="*/ 447 h 796"/>
                            <a:gd name="T68" fmla="*/ 497 w 696"/>
                            <a:gd name="T69" fmla="*/ 422 h 796"/>
                            <a:gd name="T70" fmla="*/ 472 w 696"/>
                            <a:gd name="T71" fmla="*/ 397 h 796"/>
                            <a:gd name="T72" fmla="*/ 49 w 696"/>
                            <a:gd name="T73" fmla="*/ 646 h 796"/>
                            <a:gd name="T74" fmla="*/ 49 w 696"/>
                            <a:gd name="T75" fmla="*/ 49 h 796"/>
                            <a:gd name="T76" fmla="*/ 547 w 696"/>
                            <a:gd name="T77" fmla="*/ 49 h 796"/>
                            <a:gd name="T78" fmla="*/ 547 w 696"/>
                            <a:gd name="T79" fmla="*/ 646 h 796"/>
                            <a:gd name="T80" fmla="*/ 49 w 696"/>
                            <a:gd name="T81" fmla="*/ 646 h 796"/>
                            <a:gd name="T82" fmla="*/ 646 w 696"/>
                            <a:gd name="T83" fmla="*/ 99 h 796"/>
                            <a:gd name="T84" fmla="*/ 597 w 696"/>
                            <a:gd name="T85" fmla="*/ 99 h 796"/>
                            <a:gd name="T86" fmla="*/ 597 w 696"/>
                            <a:gd name="T87" fmla="*/ 49 h 796"/>
                            <a:gd name="T88" fmla="*/ 547 w 696"/>
                            <a:gd name="T89" fmla="*/ 0 h 796"/>
                            <a:gd name="T90" fmla="*/ 49 w 696"/>
                            <a:gd name="T91" fmla="*/ 0 h 796"/>
                            <a:gd name="T92" fmla="*/ 0 w 696"/>
                            <a:gd name="T93" fmla="*/ 49 h 796"/>
                            <a:gd name="T94" fmla="*/ 0 w 696"/>
                            <a:gd name="T95" fmla="*/ 646 h 796"/>
                            <a:gd name="T96" fmla="*/ 49 w 696"/>
                            <a:gd name="T97" fmla="*/ 696 h 796"/>
                            <a:gd name="T98" fmla="*/ 99 w 696"/>
                            <a:gd name="T99" fmla="*/ 696 h 796"/>
                            <a:gd name="T100" fmla="*/ 99 w 696"/>
                            <a:gd name="T101" fmla="*/ 746 h 796"/>
                            <a:gd name="T102" fmla="*/ 149 w 696"/>
                            <a:gd name="T103" fmla="*/ 796 h 796"/>
                            <a:gd name="T104" fmla="*/ 646 w 696"/>
                            <a:gd name="T105" fmla="*/ 796 h 796"/>
                            <a:gd name="T106" fmla="*/ 696 w 696"/>
                            <a:gd name="T107" fmla="*/ 746 h 796"/>
                            <a:gd name="T108" fmla="*/ 696 w 696"/>
                            <a:gd name="T109" fmla="*/ 149 h 796"/>
                            <a:gd name="T110" fmla="*/ 646 w 696"/>
                            <a:gd name="T111" fmla="*/ 99 h 7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96" h="796">
                              <a:moveTo>
                                <a:pt x="646" y="746"/>
                              </a:moveTo>
                              <a:lnTo>
                                <a:pt x="149" y="746"/>
                              </a:lnTo>
                              <a:lnTo>
                                <a:pt x="149" y="696"/>
                              </a:lnTo>
                              <a:lnTo>
                                <a:pt x="547" y="696"/>
                              </a:lnTo>
                              <a:cubicBezTo>
                                <a:pt x="574" y="696"/>
                                <a:pt x="597" y="674"/>
                                <a:pt x="597" y="646"/>
                              </a:cubicBezTo>
                              <a:lnTo>
                                <a:pt x="597" y="149"/>
                              </a:lnTo>
                              <a:lnTo>
                                <a:pt x="646" y="149"/>
                              </a:lnTo>
                              <a:lnTo>
                                <a:pt x="646" y="746"/>
                              </a:lnTo>
                              <a:close/>
                              <a:moveTo>
                                <a:pt x="472" y="290"/>
                              </a:moveTo>
                              <a:lnTo>
                                <a:pt x="124" y="290"/>
                              </a:lnTo>
                              <a:cubicBezTo>
                                <a:pt x="110" y="290"/>
                                <a:pt x="99" y="301"/>
                                <a:pt x="99" y="315"/>
                              </a:cubicBezTo>
                              <a:cubicBezTo>
                                <a:pt x="99" y="328"/>
                                <a:pt x="110" y="340"/>
                                <a:pt x="124" y="340"/>
                              </a:cubicBezTo>
                              <a:lnTo>
                                <a:pt x="472" y="340"/>
                              </a:lnTo>
                              <a:cubicBezTo>
                                <a:pt x="486" y="340"/>
                                <a:pt x="497" y="328"/>
                                <a:pt x="497" y="315"/>
                              </a:cubicBezTo>
                              <a:cubicBezTo>
                                <a:pt x="497" y="301"/>
                                <a:pt x="486" y="290"/>
                                <a:pt x="472" y="290"/>
                              </a:cubicBezTo>
                              <a:close/>
                              <a:moveTo>
                                <a:pt x="472" y="190"/>
                              </a:moveTo>
                              <a:lnTo>
                                <a:pt x="124" y="190"/>
                              </a:lnTo>
                              <a:cubicBezTo>
                                <a:pt x="110" y="190"/>
                                <a:pt x="99" y="202"/>
                                <a:pt x="99" y="215"/>
                              </a:cubicBezTo>
                              <a:cubicBezTo>
                                <a:pt x="99" y="229"/>
                                <a:pt x="110" y="240"/>
                                <a:pt x="124" y="240"/>
                              </a:cubicBezTo>
                              <a:lnTo>
                                <a:pt x="472" y="240"/>
                              </a:lnTo>
                              <a:cubicBezTo>
                                <a:pt x="486" y="240"/>
                                <a:pt x="497" y="229"/>
                                <a:pt x="497" y="215"/>
                              </a:cubicBezTo>
                              <a:cubicBezTo>
                                <a:pt x="497" y="202"/>
                                <a:pt x="486" y="190"/>
                                <a:pt x="472" y="190"/>
                              </a:cubicBezTo>
                              <a:close/>
                              <a:moveTo>
                                <a:pt x="472" y="497"/>
                              </a:moveTo>
                              <a:lnTo>
                                <a:pt x="124" y="497"/>
                              </a:lnTo>
                              <a:cubicBezTo>
                                <a:pt x="110" y="497"/>
                                <a:pt x="99" y="508"/>
                                <a:pt x="99" y="522"/>
                              </a:cubicBezTo>
                              <a:cubicBezTo>
                                <a:pt x="99" y="536"/>
                                <a:pt x="110" y="547"/>
                                <a:pt x="124" y="547"/>
                              </a:cubicBezTo>
                              <a:lnTo>
                                <a:pt x="472" y="547"/>
                              </a:lnTo>
                              <a:cubicBezTo>
                                <a:pt x="486" y="547"/>
                                <a:pt x="497" y="536"/>
                                <a:pt x="497" y="522"/>
                              </a:cubicBezTo>
                              <a:cubicBezTo>
                                <a:pt x="497" y="508"/>
                                <a:pt x="486" y="497"/>
                                <a:pt x="472" y="497"/>
                              </a:cubicBezTo>
                              <a:close/>
                              <a:moveTo>
                                <a:pt x="472" y="397"/>
                              </a:moveTo>
                              <a:lnTo>
                                <a:pt x="124" y="397"/>
                              </a:lnTo>
                              <a:cubicBezTo>
                                <a:pt x="110" y="397"/>
                                <a:pt x="99" y="409"/>
                                <a:pt x="99" y="422"/>
                              </a:cubicBezTo>
                              <a:cubicBezTo>
                                <a:pt x="99" y="436"/>
                                <a:pt x="110" y="447"/>
                                <a:pt x="124" y="447"/>
                              </a:cubicBezTo>
                              <a:lnTo>
                                <a:pt x="472" y="447"/>
                              </a:lnTo>
                              <a:cubicBezTo>
                                <a:pt x="486" y="447"/>
                                <a:pt x="497" y="436"/>
                                <a:pt x="497" y="422"/>
                              </a:cubicBezTo>
                              <a:cubicBezTo>
                                <a:pt x="497" y="409"/>
                                <a:pt x="486" y="397"/>
                                <a:pt x="472" y="397"/>
                              </a:cubicBezTo>
                              <a:close/>
                              <a:moveTo>
                                <a:pt x="49" y="646"/>
                              </a:moveTo>
                              <a:lnTo>
                                <a:pt x="49" y="49"/>
                              </a:lnTo>
                              <a:lnTo>
                                <a:pt x="547" y="49"/>
                              </a:lnTo>
                              <a:lnTo>
                                <a:pt x="547" y="646"/>
                              </a:lnTo>
                              <a:lnTo>
                                <a:pt x="49" y="646"/>
                              </a:lnTo>
                              <a:close/>
                              <a:moveTo>
                                <a:pt x="646" y="99"/>
                              </a:moveTo>
                              <a:lnTo>
                                <a:pt x="597" y="99"/>
                              </a:lnTo>
                              <a:lnTo>
                                <a:pt x="597" y="49"/>
                              </a:lnTo>
                              <a:cubicBezTo>
                                <a:pt x="597" y="22"/>
                                <a:pt x="574" y="0"/>
                                <a:pt x="547" y="0"/>
                              </a:cubicBezTo>
                              <a:lnTo>
                                <a:pt x="49" y="0"/>
                              </a:lnTo>
                              <a:cubicBezTo>
                                <a:pt x="22" y="0"/>
                                <a:pt x="0" y="22"/>
                                <a:pt x="0" y="49"/>
                              </a:cubicBezTo>
                              <a:lnTo>
                                <a:pt x="0" y="646"/>
                              </a:lnTo>
                              <a:cubicBezTo>
                                <a:pt x="0" y="674"/>
                                <a:pt x="22" y="696"/>
                                <a:pt x="49" y="696"/>
                              </a:cubicBezTo>
                              <a:lnTo>
                                <a:pt x="99" y="696"/>
                              </a:lnTo>
                              <a:lnTo>
                                <a:pt x="99" y="746"/>
                              </a:lnTo>
                              <a:cubicBezTo>
                                <a:pt x="99" y="773"/>
                                <a:pt x="121" y="796"/>
                                <a:pt x="149" y="796"/>
                              </a:cubicBezTo>
                              <a:lnTo>
                                <a:pt x="646" y="796"/>
                              </a:lnTo>
                              <a:cubicBezTo>
                                <a:pt x="674" y="796"/>
                                <a:pt x="696" y="773"/>
                                <a:pt x="696" y="746"/>
                              </a:cubicBezTo>
                              <a:lnTo>
                                <a:pt x="696" y="149"/>
                              </a:lnTo>
                              <a:cubicBezTo>
                                <a:pt x="696" y="121"/>
                                <a:pt x="674" y="99"/>
                                <a:pt x="646" y="9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vert="horz" wrap="square" lIns="103064" tIns="51531" rIns="103064" bIns="51531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792CD3" id="Freeform 78" o:spid="_x0000_s1026" style="position:absolute;margin-left:535pt;margin-top:659.8pt;width:18.9pt;height:21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96,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" path="m646,746r-497,l149,696r398,c574,696,597,674,597,646r,-497l646,149r,597xm472,290r-348,c110,290,99,301,99,315v,13,11,25,25,25l472,340v14,,25,-12,25,-25c497,301,486,290,472,290xm472,190r-348,c110,190,99,202,99,215v,14,11,25,25,25l472,240v14,,25,-11,25,-25c497,202,486,190,472,190xm472,497r-348,c110,497,99,508,99,522v,14,11,25,25,25l472,547v14,,25,-11,25,-25c497,508,486,497,472,497xm472,397r-348,c110,397,99,409,99,422v,14,11,25,25,25l472,447v14,,25,-11,25,-25c497,409,486,397,472,397xm49,646l49,49r498,l547,646r-498,xm646,99r-49,l597,49c597,22,574,,547,l49,c22,,,22,,49l,646v,28,22,50,49,50l99,696r,50c99,773,121,796,149,796r497,c674,796,696,773,696,746r,-597c696,121,674,99,646,99xe" fillcolor="#0f243e [1615]" stroked="f">
                <v:path arrowok="t" o:connecttype="custom" o:connectlocs="222786,257089;51386,257089;51386,239858;188644,239858;205888,222627;205888,51349;222786,51349;222786,257089;162779,99941;42764,99941;34142,108556;42764,117172;162779,117172;171401,108556;162779,99941;162779,65478;42764,65478;34142,74094;42764,82710;162779,82710;171401,74094;162779,65478;162779,171278;42764,171278;34142,179893;42764,188509;162779,188509;171401,179893;162779,171278;162779,136815;42764,136815;34142,145431;42764,154047;162779,154047;171401,145431;162779,136815;16899,222627;16899,16887;188644,16887;188644,222627;16899,222627;222786,34118;205888,34118;205888,16887;188644,0;16899,0;0,16887;0,222627;16899,239858;34142,239858;34142,257089;51386,274320;222786,274320;240030,257089;240030,51349;222786,34118" o:connectangles="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9578EE0" wp14:editId="2518731E">
                <wp:simplePos x="0" y="0"/>
                <wp:positionH relativeFrom="column">
                  <wp:posOffset>3776345</wp:posOffset>
                </wp:positionH>
                <wp:positionV relativeFrom="paragraph">
                  <wp:posOffset>8304530</wp:posOffset>
                </wp:positionV>
                <wp:extent cx="1464945" cy="335915"/>
                <wp:effectExtent l="0" t="0" r="0" b="0"/>
                <wp:wrapNone/>
                <wp:docPr id="58" name="TextBox 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8C5069-5422-4F4E-9FD1-C1712C1C40A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945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230710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id-ID"/>
                              </w:rPr>
                              <w:t>Experience :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578EE0" id="TextBox 57" o:spid="_x0000_s1045" type="#_x0000_t202" style="position:absolute;margin-left:297.35pt;margin-top:653.9pt;width:115.35pt;height:26.4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" filled="f" stroked="f">
                <v:textbox style="mso-fit-shape-to-text:t">
                  <w:txbxContent>
                    <w:p w14:paraId="07230710" w14:textId="77777777" w:rsidR="00B547B1" w:rsidRDefault="00B547B1" w:rsidP="00B547B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32"/>
                          <w:szCs w:val="32"/>
                          <w:lang w:val="id-ID"/>
                        </w:rPr>
                        <w:t>Experience :</w:t>
                      </w:r>
                    </w:p>
                  </w:txbxContent>
                </v:textbox>
              </v:shape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88BDC" wp14:editId="4D8C940C">
                <wp:simplePos x="0" y="0"/>
                <wp:positionH relativeFrom="column">
                  <wp:posOffset>3851910</wp:posOffset>
                </wp:positionH>
                <wp:positionV relativeFrom="paragraph">
                  <wp:posOffset>8863965</wp:posOffset>
                </wp:positionV>
                <wp:extent cx="113665" cy="113665"/>
                <wp:effectExtent l="0" t="0" r="635" b="635"/>
                <wp:wrapNone/>
                <wp:docPr id="73" name="Diamond 7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ED8E28C-DB17-4DAE-9A18-528CE9D3F1E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1779012" id="Diamond 72" o:spid="_x0000_s1026" type="#_x0000_t4" style="position:absolute;margin-left:303.3pt;margin-top:697.95pt;width:8.95pt;height:8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232F43" wp14:editId="40EC8A90">
                <wp:simplePos x="0" y="0"/>
                <wp:positionH relativeFrom="column">
                  <wp:posOffset>4022090</wp:posOffset>
                </wp:positionH>
                <wp:positionV relativeFrom="paragraph">
                  <wp:posOffset>8749665</wp:posOffset>
                </wp:positionV>
                <wp:extent cx="3055620" cy="275590"/>
                <wp:effectExtent l="0" t="0" r="0" b="0"/>
                <wp:wrapNone/>
                <wp:docPr id="74" name="Rectangle 7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8A53411-610B-4D10-A7CC-485700054A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5620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CD9562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Designer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of Nove Inc.   ( 2015 )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232F43" id="Rectangle 73" o:spid="_x0000_s1046" style="position:absolute;margin-left:316.7pt;margin-top:688.95pt;width:240.6pt;height:21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" filled="f" stroked="f">
                <v:textbox style="mso-fit-shape-to-text:t">
                  <w:txbxContent>
                    <w:p w14:paraId="5ACD9562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Designer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of Nove Inc.   ( 2015 )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81690C" wp14:editId="7F497A7A">
                <wp:simplePos x="0" y="0"/>
                <wp:positionH relativeFrom="column">
                  <wp:posOffset>4022090</wp:posOffset>
                </wp:positionH>
                <wp:positionV relativeFrom="paragraph">
                  <wp:posOffset>9053195</wp:posOffset>
                </wp:positionV>
                <wp:extent cx="2971165" cy="275590"/>
                <wp:effectExtent l="0" t="0" r="0" b="0"/>
                <wp:wrapNone/>
                <wp:docPr id="75" name="Rectangle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F537D8A-A32A-44CD-A8F4-43599BA36A2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16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661A1D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Designer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of Picantropes Inc.   ( 2016 )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81690C" id="Rectangle 74" o:spid="_x0000_s1047" style="position:absolute;margin-left:316.7pt;margin-top:712.85pt;width:233.95pt;height:21.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" filled="f" stroked="f">
                <v:textbox style="mso-fit-shape-to-text:t">
                  <w:txbxContent>
                    <w:p w14:paraId="4B661A1D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Designer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of Picantropes Inc.   ( 2016 )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E2AA64" wp14:editId="57CD6FDE">
                <wp:simplePos x="0" y="0"/>
                <wp:positionH relativeFrom="column">
                  <wp:posOffset>4022090</wp:posOffset>
                </wp:positionH>
                <wp:positionV relativeFrom="paragraph">
                  <wp:posOffset>9356090</wp:posOffset>
                </wp:positionV>
                <wp:extent cx="2971165" cy="275590"/>
                <wp:effectExtent l="0" t="0" r="0" b="0"/>
                <wp:wrapNone/>
                <wp:docPr id="76" name="Rectangle 7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FE38B3-B042-4679-9712-2907CA4EC1E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16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9E3779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Designer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of Handsome &amp; standout   2017 )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E2AA64" id="Rectangle 75" o:spid="_x0000_s1048" style="position:absolute;margin-left:316.7pt;margin-top:736.7pt;width:233.95pt;height:21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" filled="f" stroked="f">
                <v:textbox style="mso-fit-shape-to-text:t">
                  <w:txbxContent>
                    <w:p w14:paraId="799E3779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Designer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of Handsome &amp; standout   2017 )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E8BEB7" wp14:editId="7B7F2578">
                <wp:simplePos x="0" y="0"/>
                <wp:positionH relativeFrom="column">
                  <wp:posOffset>4022090</wp:posOffset>
                </wp:positionH>
                <wp:positionV relativeFrom="paragraph">
                  <wp:posOffset>9659620</wp:posOffset>
                </wp:positionV>
                <wp:extent cx="2971165" cy="275590"/>
                <wp:effectExtent l="0" t="0" r="0" b="0"/>
                <wp:wrapNone/>
                <wp:docPr id="77" name="Rectangle 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01B7F2-A512-49D9-B417-80AF5531B2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16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28CC50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Designer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of Hasta la Vista.   ( 2018 )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E8BEB7" id="Rectangle 76" o:spid="_x0000_s1049" style="position:absolute;margin-left:316.7pt;margin-top:760.6pt;width:233.95pt;height:21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" filled="f" stroked="f">
                <v:textbox style="mso-fit-shape-to-text:t">
                  <w:txbxContent>
                    <w:p w14:paraId="6828CC50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Designer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of Hasta la Vista.   ( 2018 )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CF093F" wp14:editId="12A26812">
                <wp:simplePos x="0" y="0"/>
                <wp:positionH relativeFrom="column">
                  <wp:posOffset>3851910</wp:posOffset>
                </wp:positionH>
                <wp:positionV relativeFrom="paragraph">
                  <wp:posOffset>9161780</wp:posOffset>
                </wp:positionV>
                <wp:extent cx="113665" cy="113665"/>
                <wp:effectExtent l="0" t="0" r="635" b="635"/>
                <wp:wrapNone/>
                <wp:docPr id="78" name="Diamond 7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65DEB1-7CD8-430D-8851-F07A22A2EB5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ADF4F03" id="Diamond 77" o:spid="_x0000_s1026" type="#_x0000_t4" style="position:absolute;margin-left:303.3pt;margin-top:721.4pt;width:8.95pt;height:8.9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2D2B23" wp14:editId="2D117AD7">
                <wp:simplePos x="0" y="0"/>
                <wp:positionH relativeFrom="column">
                  <wp:posOffset>3851910</wp:posOffset>
                </wp:positionH>
                <wp:positionV relativeFrom="paragraph">
                  <wp:posOffset>9459595</wp:posOffset>
                </wp:positionV>
                <wp:extent cx="113665" cy="113665"/>
                <wp:effectExtent l="0" t="0" r="635" b="635"/>
                <wp:wrapNone/>
                <wp:docPr id="79" name="Diamond 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9026E77-64BD-4CA2-A418-AB9002C054D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8C21077" id="Diamond 78" o:spid="_x0000_s1026" type="#_x0000_t4" style="position:absolute;margin-left:303.3pt;margin-top:744.85pt;width:8.95pt;height:8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5535F1" wp14:editId="41386F45">
                <wp:simplePos x="0" y="0"/>
                <wp:positionH relativeFrom="column">
                  <wp:posOffset>3851910</wp:posOffset>
                </wp:positionH>
                <wp:positionV relativeFrom="paragraph">
                  <wp:posOffset>9757410</wp:posOffset>
                </wp:positionV>
                <wp:extent cx="113665" cy="113665"/>
                <wp:effectExtent l="0" t="0" r="635" b="635"/>
                <wp:wrapNone/>
                <wp:docPr id="80" name="Diamond 7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6A8B726-C3AE-4FC5-A3D6-65FE4E16478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2C7CEF9" id="Diamond 79" o:spid="_x0000_s1026" type="#_x0000_t4" style="position:absolute;margin-left:303.3pt;margin-top:768.3pt;width:8.95pt;height:8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0DAEBE" wp14:editId="016CAD13">
                <wp:simplePos x="0" y="0"/>
                <wp:positionH relativeFrom="column">
                  <wp:posOffset>4022552</wp:posOffset>
                </wp:positionH>
                <wp:positionV relativeFrom="paragraph">
                  <wp:posOffset>9934748</wp:posOffset>
                </wp:positionV>
                <wp:extent cx="2971165" cy="275590"/>
                <wp:effectExtent l="0" t="0" r="0" b="0"/>
                <wp:wrapNone/>
                <wp:docPr id="81" name="Rectangle 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EBCCB73-D043-446A-BDE8-C2DC9ED4607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16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9F8B6C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Designer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of Fashion and Outfit Brand.   ( 2018 )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0DAEBE" id="Rectangle 80" o:spid="_x0000_s1050" style="position:absolute;margin-left:316.75pt;margin-top:782.25pt;width:233.95pt;height:21.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" filled="f" stroked="f">
                <v:textbox style="mso-fit-shape-to-text:t">
                  <w:txbxContent>
                    <w:p w14:paraId="419F8B6C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Designer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of Fashion and Outfit Brand.   ( 2018 )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395C25" wp14:editId="450B4A31">
                <wp:simplePos x="0" y="0"/>
                <wp:positionH relativeFrom="column">
                  <wp:posOffset>3829050</wp:posOffset>
                </wp:positionH>
                <wp:positionV relativeFrom="paragraph">
                  <wp:posOffset>7557770</wp:posOffset>
                </wp:positionV>
                <wp:extent cx="113665" cy="113665"/>
                <wp:effectExtent l="0" t="0" r="635" b="635"/>
                <wp:wrapNone/>
                <wp:docPr id="72" name="Diamond 7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151B8C3-EB74-48DF-8084-6B15109DF4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6A8038A" id="Diamond 71" o:spid="_x0000_s1026" type="#_x0000_t4" style="position:absolute;margin-left:301.5pt;margin-top:595.1pt;width:8.95pt;height:8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4ACD81" wp14:editId="0DD1CF53">
                <wp:simplePos x="0" y="0"/>
                <wp:positionH relativeFrom="column">
                  <wp:posOffset>3829050</wp:posOffset>
                </wp:positionH>
                <wp:positionV relativeFrom="paragraph">
                  <wp:posOffset>7249160</wp:posOffset>
                </wp:positionV>
                <wp:extent cx="113665" cy="113665"/>
                <wp:effectExtent l="0" t="0" r="635" b="635"/>
                <wp:wrapNone/>
                <wp:docPr id="71" name="Diamond 7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484018-C97F-460F-9FC4-808BDAA1B58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DF6AB3A" id="Diamond 70" o:spid="_x0000_s1026" type="#_x0000_t4" style="position:absolute;margin-left:301.5pt;margin-top:570.8pt;width:8.95pt;height:8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A8B50B" wp14:editId="2C2E7882">
                <wp:simplePos x="0" y="0"/>
                <wp:positionH relativeFrom="column">
                  <wp:posOffset>3829050</wp:posOffset>
                </wp:positionH>
                <wp:positionV relativeFrom="paragraph">
                  <wp:posOffset>6939915</wp:posOffset>
                </wp:positionV>
                <wp:extent cx="113665" cy="113665"/>
                <wp:effectExtent l="0" t="0" r="635" b="635"/>
                <wp:wrapNone/>
                <wp:docPr id="70" name="Diamond 69">
                  <a:extLst xmlns:a="http://schemas.openxmlformats.org/drawingml/2006/main">
                    <a:ext uri="{FF2B5EF4-FFF2-40B4-BE49-F238E27FC236}">
                      <a16:creationId xmlns:a16="http://schemas.microsoft.com/office/drawing/2014/main" id="{81EB9428-E4D6-4CFD-B33F-4D18161D5CA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D6803B1" id="Diamond 69" o:spid="_x0000_s1026" type="#_x0000_t4" style="position:absolute;margin-left:301.5pt;margin-top:546.45pt;width:8.95pt;height:8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0F376D" wp14:editId="41426BCD">
                <wp:simplePos x="0" y="0"/>
                <wp:positionH relativeFrom="column">
                  <wp:posOffset>3999230</wp:posOffset>
                </wp:positionH>
                <wp:positionV relativeFrom="paragraph">
                  <wp:posOffset>7459980</wp:posOffset>
                </wp:positionV>
                <wp:extent cx="2971165" cy="275590"/>
                <wp:effectExtent l="0" t="0" r="0" b="0"/>
                <wp:wrapNone/>
                <wp:docPr id="69" name="Rectangle 6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59B4BCA-CF5C-4061-9855-E66B2FF27BE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16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C29DA0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Doctoral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Physic, University of College   ( 2015 )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0F376D" id="Rectangle 68" o:spid="_x0000_s1051" style="position:absolute;margin-left:314.9pt;margin-top:587.4pt;width:233.95pt;height:21.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" filled="f" stroked="f">
                <v:textbox style="mso-fit-shape-to-text:t">
                  <w:txbxContent>
                    <w:p w14:paraId="0FC29DA0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Doctoral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Physic, University of College   ( 2015 )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C53BA4" wp14:editId="0411FDCE">
                <wp:simplePos x="0" y="0"/>
                <wp:positionH relativeFrom="column">
                  <wp:posOffset>3999230</wp:posOffset>
                </wp:positionH>
                <wp:positionV relativeFrom="paragraph">
                  <wp:posOffset>7145655</wp:posOffset>
                </wp:positionV>
                <wp:extent cx="2971165" cy="275590"/>
                <wp:effectExtent l="0" t="0" r="0" b="0"/>
                <wp:wrapNone/>
                <wp:docPr id="68" name="Rectangle 6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445B0F3-2A5D-409A-B744-E1437BF218A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16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F7A385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Master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Deggree, University of College   ( 2014 )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C53BA4" id="Rectangle 67" o:spid="_x0000_s1052" style="position:absolute;margin-left:314.9pt;margin-top:562.65pt;width:233.95pt;height:21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" filled="f" stroked="f">
                <v:textbox style="mso-fit-shape-to-text:t">
                  <w:txbxContent>
                    <w:p w14:paraId="25F7A385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Master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Deggree, University of College   ( 2014 )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0F10A6" wp14:editId="591E8CF2">
                <wp:simplePos x="0" y="0"/>
                <wp:positionH relativeFrom="column">
                  <wp:posOffset>3999230</wp:posOffset>
                </wp:positionH>
                <wp:positionV relativeFrom="paragraph">
                  <wp:posOffset>6830695</wp:posOffset>
                </wp:positionV>
                <wp:extent cx="2971165" cy="275590"/>
                <wp:effectExtent l="0" t="0" r="0" b="0"/>
                <wp:wrapNone/>
                <wp:docPr id="67" name="Rectangle 6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4CA209E-4909-436B-8262-EA7187BEEFB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165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2A1C2A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Strata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Deggree, University of College   ( 2013 )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0F10A6" id="Rectangle 66" o:spid="_x0000_s1053" style="position:absolute;margin-left:314.9pt;margin-top:537.85pt;width:233.95pt;height:21.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" filled="f" stroked="f">
                <v:textbox style="mso-fit-shape-to-text:t">
                  <w:txbxContent>
                    <w:p w14:paraId="1D2A1C2A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Strata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Deggree, University of College   ( 2013 )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BFC01A" wp14:editId="3DFE2001">
                <wp:simplePos x="0" y="0"/>
                <wp:positionH relativeFrom="column">
                  <wp:posOffset>3999230</wp:posOffset>
                </wp:positionH>
                <wp:positionV relativeFrom="paragraph">
                  <wp:posOffset>6516370</wp:posOffset>
                </wp:positionV>
                <wp:extent cx="3055620" cy="275590"/>
                <wp:effectExtent l="0" t="0" r="0" b="0"/>
                <wp:wrapNone/>
                <wp:docPr id="66" name="Rectangle 6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F14AB6A-E9BD-4AA9-A150-6E72FBB7312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5620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C63DB4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Bachelor,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University of College   ( 2012 )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BFC01A" id="Rectangle 65" o:spid="_x0000_s1054" style="position:absolute;margin-left:314.9pt;margin-top:513.1pt;width:240.6pt;height:21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" filled="f" stroked="f">
                <v:textbox style="mso-fit-shape-to-text:t">
                  <w:txbxContent>
                    <w:p w14:paraId="1DC63DB4" w14:textId="77777777" w:rsidR="00B547B1" w:rsidRDefault="00B547B1" w:rsidP="00B547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Bachelor, </w:t>
                      </w: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University of College   ( 2012 ) </w:t>
                      </w:r>
                    </w:p>
                  </w:txbxContent>
                </v:textbox>
              </v:rect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1E8EE5" wp14:editId="2F251E0A">
                <wp:simplePos x="0" y="0"/>
                <wp:positionH relativeFrom="column">
                  <wp:posOffset>3829050</wp:posOffset>
                </wp:positionH>
                <wp:positionV relativeFrom="paragraph">
                  <wp:posOffset>6630670</wp:posOffset>
                </wp:positionV>
                <wp:extent cx="113665" cy="113665"/>
                <wp:effectExtent l="0" t="0" r="635" b="635"/>
                <wp:wrapNone/>
                <wp:docPr id="65" name="Diamond 6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A63C96-D466-422B-9AA2-DE852A4F810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665"/>
                        </a:xfrm>
                        <a:prstGeom prst="diamond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BCC13E2" id="Diamond 64" o:spid="_x0000_s1026" type="#_x0000_t4" style="position:absolute;margin-left:301.5pt;margin-top:522.1pt;width:8.95pt;height:8.9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" fillcolor="#0f243e [1615]" stroked="f" strokeweight="2pt"/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76407E" wp14:editId="6FF8997C">
                <wp:simplePos x="0" y="0"/>
                <wp:positionH relativeFrom="column">
                  <wp:posOffset>3719830</wp:posOffset>
                </wp:positionH>
                <wp:positionV relativeFrom="paragraph">
                  <wp:posOffset>6019165</wp:posOffset>
                </wp:positionV>
                <wp:extent cx="1362710" cy="335915"/>
                <wp:effectExtent l="0" t="0" r="0" b="0"/>
                <wp:wrapNone/>
                <wp:docPr id="56" name="TextBox 5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5CCFE20-0D8A-4588-A629-B80AB414A2E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710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09DC950" w14:textId="77777777" w:rsidR="00B547B1" w:rsidRDefault="00B547B1" w:rsidP="00B547B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id-ID"/>
                              </w:rPr>
                              <w:t>Education :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76407E" id="TextBox 55" o:spid="_x0000_s1055" type="#_x0000_t202" style="position:absolute;margin-left:292.9pt;margin-top:473.95pt;width:107.3pt;height:26.45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" filled="f" stroked="f">
                <v:textbox style="mso-fit-shape-to-text:t">
                  <w:txbxContent>
                    <w:p w14:paraId="109DC950" w14:textId="77777777" w:rsidR="00B547B1" w:rsidRDefault="00B547B1" w:rsidP="00B547B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32"/>
                          <w:szCs w:val="32"/>
                          <w:lang w:val="id-ID"/>
                        </w:rPr>
                        <w:t>Education :</w:t>
                      </w:r>
                    </w:p>
                  </w:txbxContent>
                </v:textbox>
              </v:shape>
            </w:pict>
          </mc:Fallback>
        </mc:AlternateContent>
      </w:r>
      <w:r w:rsidR="00B547B1" w:rsidRPr="00B547B1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81C553" wp14:editId="14D5ADC5">
                <wp:simplePos x="0" y="0"/>
                <wp:positionH relativeFrom="column">
                  <wp:posOffset>6755188</wp:posOffset>
                </wp:positionH>
                <wp:positionV relativeFrom="paragraph">
                  <wp:posOffset>6086475</wp:posOffset>
                </wp:positionV>
                <wp:extent cx="275590" cy="212090"/>
                <wp:effectExtent l="0" t="0" r="0" b="0"/>
                <wp:wrapNone/>
                <wp:docPr id="52" name="Freeform 1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CE7003A-AADE-42D1-9C14-C3D0BE5DDD7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590" cy="212090"/>
                        </a:xfrm>
                        <a:custGeom>
                          <a:avLst/>
                          <a:gdLst>
                            <a:gd name="T0" fmla="*/ 80 w 497"/>
                            <a:gd name="T1" fmla="*/ 248 h 382"/>
                            <a:gd name="T2" fmla="*/ 80 w 497"/>
                            <a:gd name="T3" fmla="*/ 248 h 382"/>
                            <a:gd name="T4" fmla="*/ 159 w 497"/>
                            <a:gd name="T5" fmla="*/ 328 h 382"/>
                            <a:gd name="T6" fmla="*/ 248 w 497"/>
                            <a:gd name="T7" fmla="*/ 381 h 382"/>
                            <a:gd name="T8" fmla="*/ 337 w 497"/>
                            <a:gd name="T9" fmla="*/ 337 h 382"/>
                            <a:gd name="T10" fmla="*/ 390 w 497"/>
                            <a:gd name="T11" fmla="*/ 258 h 382"/>
                            <a:gd name="T12" fmla="*/ 248 w 497"/>
                            <a:gd name="T13" fmla="*/ 328 h 382"/>
                            <a:gd name="T14" fmla="*/ 80 w 497"/>
                            <a:gd name="T15" fmla="*/ 248 h 382"/>
                            <a:gd name="T16" fmla="*/ 487 w 497"/>
                            <a:gd name="T17" fmla="*/ 124 h 382"/>
                            <a:gd name="T18" fmla="*/ 487 w 497"/>
                            <a:gd name="T19" fmla="*/ 124 h 382"/>
                            <a:gd name="T20" fmla="*/ 274 w 497"/>
                            <a:gd name="T21" fmla="*/ 9 h 382"/>
                            <a:gd name="T22" fmla="*/ 221 w 497"/>
                            <a:gd name="T23" fmla="*/ 9 h 382"/>
                            <a:gd name="T24" fmla="*/ 9 w 497"/>
                            <a:gd name="T25" fmla="*/ 124 h 382"/>
                            <a:gd name="T26" fmla="*/ 9 w 497"/>
                            <a:gd name="T27" fmla="*/ 160 h 382"/>
                            <a:gd name="T28" fmla="*/ 221 w 497"/>
                            <a:gd name="T29" fmla="*/ 275 h 382"/>
                            <a:gd name="T30" fmla="*/ 274 w 497"/>
                            <a:gd name="T31" fmla="*/ 275 h 382"/>
                            <a:gd name="T32" fmla="*/ 408 w 497"/>
                            <a:gd name="T33" fmla="*/ 195 h 382"/>
                            <a:gd name="T34" fmla="*/ 266 w 497"/>
                            <a:gd name="T35" fmla="*/ 160 h 382"/>
                            <a:gd name="T36" fmla="*/ 248 w 497"/>
                            <a:gd name="T37" fmla="*/ 168 h 382"/>
                            <a:gd name="T38" fmla="*/ 203 w 497"/>
                            <a:gd name="T39" fmla="*/ 133 h 382"/>
                            <a:gd name="T40" fmla="*/ 248 w 497"/>
                            <a:gd name="T41" fmla="*/ 107 h 382"/>
                            <a:gd name="T42" fmla="*/ 293 w 497"/>
                            <a:gd name="T43" fmla="*/ 124 h 382"/>
                            <a:gd name="T44" fmla="*/ 443 w 497"/>
                            <a:gd name="T45" fmla="*/ 177 h 382"/>
                            <a:gd name="T46" fmla="*/ 487 w 497"/>
                            <a:gd name="T47" fmla="*/ 160 h 382"/>
                            <a:gd name="T48" fmla="*/ 487 w 497"/>
                            <a:gd name="T49" fmla="*/ 124 h 382"/>
                            <a:gd name="T50" fmla="*/ 425 w 497"/>
                            <a:gd name="T51" fmla="*/ 346 h 382"/>
                            <a:gd name="T52" fmla="*/ 425 w 497"/>
                            <a:gd name="T53" fmla="*/ 346 h 382"/>
                            <a:gd name="T54" fmla="*/ 461 w 497"/>
                            <a:gd name="T55" fmla="*/ 337 h 382"/>
                            <a:gd name="T56" fmla="*/ 443 w 497"/>
                            <a:gd name="T57" fmla="*/ 177 h 382"/>
                            <a:gd name="T58" fmla="*/ 408 w 497"/>
                            <a:gd name="T59" fmla="*/ 195 h 382"/>
                            <a:gd name="T60" fmla="*/ 425 w 497"/>
                            <a:gd name="T61" fmla="*/ 346 h 3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497" h="382">
                              <a:moveTo>
                                <a:pt x="80" y="248"/>
                              </a:moveTo>
                              <a:lnTo>
                                <a:pt x="80" y="248"/>
                              </a:lnTo>
                              <a:cubicBezTo>
                                <a:pt x="97" y="293"/>
                                <a:pt x="106" y="311"/>
                                <a:pt x="159" y="328"/>
                              </a:cubicBezTo>
                              <a:cubicBezTo>
                                <a:pt x="203" y="355"/>
                                <a:pt x="230" y="381"/>
                                <a:pt x="248" y="381"/>
                              </a:cubicBezTo>
                              <a:cubicBezTo>
                                <a:pt x="266" y="381"/>
                                <a:pt x="293" y="355"/>
                                <a:pt x="337" y="337"/>
                              </a:cubicBezTo>
                              <a:cubicBezTo>
                                <a:pt x="390" y="311"/>
                                <a:pt x="372" y="311"/>
                                <a:pt x="390" y="258"/>
                              </a:cubicBezTo>
                              <a:cubicBezTo>
                                <a:pt x="248" y="328"/>
                                <a:pt x="248" y="328"/>
                                <a:pt x="248" y="328"/>
                              </a:cubicBezTo>
                              <a:lnTo>
                                <a:pt x="80" y="248"/>
                              </a:lnTo>
                              <a:close/>
                              <a:moveTo>
                                <a:pt x="487" y="124"/>
                              </a:moveTo>
                              <a:lnTo>
                                <a:pt x="487" y="124"/>
                              </a:lnTo>
                              <a:cubicBezTo>
                                <a:pt x="274" y="9"/>
                                <a:pt x="274" y="9"/>
                                <a:pt x="274" y="9"/>
                              </a:cubicBezTo>
                              <a:cubicBezTo>
                                <a:pt x="266" y="0"/>
                                <a:pt x="239" y="0"/>
                                <a:pt x="221" y="9"/>
                              </a:cubicBezTo>
                              <a:cubicBezTo>
                                <a:pt x="9" y="124"/>
                                <a:pt x="9" y="124"/>
                                <a:pt x="9" y="124"/>
                              </a:cubicBezTo>
                              <a:cubicBezTo>
                                <a:pt x="0" y="133"/>
                                <a:pt x="0" y="142"/>
                                <a:pt x="9" y="160"/>
                              </a:cubicBezTo>
                              <a:cubicBezTo>
                                <a:pt x="221" y="275"/>
                                <a:pt x="221" y="275"/>
                                <a:pt x="221" y="275"/>
                              </a:cubicBezTo>
                              <a:cubicBezTo>
                                <a:pt x="239" y="284"/>
                                <a:pt x="266" y="284"/>
                                <a:pt x="274" y="275"/>
                              </a:cubicBezTo>
                              <a:cubicBezTo>
                                <a:pt x="408" y="195"/>
                                <a:pt x="408" y="195"/>
                                <a:pt x="408" y="195"/>
                              </a:cubicBezTo>
                              <a:cubicBezTo>
                                <a:pt x="266" y="160"/>
                                <a:pt x="266" y="160"/>
                                <a:pt x="266" y="160"/>
                              </a:cubicBezTo>
                              <a:cubicBezTo>
                                <a:pt x="257" y="160"/>
                                <a:pt x="257" y="168"/>
                                <a:pt x="248" y="168"/>
                              </a:cubicBezTo>
                              <a:cubicBezTo>
                                <a:pt x="221" y="168"/>
                                <a:pt x="203" y="151"/>
                                <a:pt x="203" y="133"/>
                              </a:cubicBezTo>
                              <a:cubicBezTo>
                                <a:pt x="203" y="124"/>
                                <a:pt x="221" y="107"/>
                                <a:pt x="248" y="107"/>
                              </a:cubicBezTo>
                              <a:cubicBezTo>
                                <a:pt x="266" y="107"/>
                                <a:pt x="284" y="115"/>
                                <a:pt x="293" y="124"/>
                              </a:cubicBezTo>
                              <a:cubicBezTo>
                                <a:pt x="443" y="177"/>
                                <a:pt x="443" y="177"/>
                                <a:pt x="443" y="177"/>
                              </a:cubicBezTo>
                              <a:cubicBezTo>
                                <a:pt x="487" y="160"/>
                                <a:pt x="487" y="160"/>
                                <a:pt x="487" y="160"/>
                              </a:cubicBezTo>
                              <a:cubicBezTo>
                                <a:pt x="496" y="142"/>
                                <a:pt x="496" y="133"/>
                                <a:pt x="487" y="124"/>
                              </a:cubicBezTo>
                              <a:close/>
                              <a:moveTo>
                                <a:pt x="425" y="346"/>
                              </a:moveTo>
                              <a:lnTo>
                                <a:pt x="425" y="346"/>
                              </a:lnTo>
                              <a:cubicBezTo>
                                <a:pt x="416" y="355"/>
                                <a:pt x="452" y="364"/>
                                <a:pt x="461" y="337"/>
                              </a:cubicBezTo>
                              <a:cubicBezTo>
                                <a:pt x="469" y="213"/>
                                <a:pt x="443" y="177"/>
                                <a:pt x="443" y="177"/>
                              </a:cubicBezTo>
                              <a:cubicBezTo>
                                <a:pt x="408" y="195"/>
                                <a:pt x="408" y="195"/>
                                <a:pt x="408" y="195"/>
                              </a:cubicBezTo>
                              <a:cubicBezTo>
                                <a:pt x="408" y="195"/>
                                <a:pt x="443" y="222"/>
                                <a:pt x="425" y="34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 w14:anchorId="541E0A89" id="Freeform 101" o:spid="_x0000_s1026" style="position:absolute;margin-left:531.9pt;margin-top:479.25pt;width:21.7pt;height:16.7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7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" path="m80,248r,c97,293,106,311,159,328v44,27,71,53,89,53c266,381,293,355,337,337v53,-26,35,-26,53,-79c248,328,248,328,248,328l80,248xm487,124r,c274,9,274,9,274,9,266,,239,,221,9,9,124,9,124,9,124v-9,9,-9,18,,36c221,275,221,275,221,275v18,9,45,9,53,c408,195,408,195,408,195,266,160,266,160,266,160v-9,,-9,8,-18,8c221,168,203,151,203,133v,-9,18,-26,45,-26c266,107,284,115,293,124v150,53,150,53,150,53c487,160,487,160,487,160v9,-18,9,-27,,-36xm425,346r,c416,355,452,364,461,337,469,213,443,177,443,177v-35,18,-35,18,-35,18c408,195,443,222,425,346xe" fillcolor="#0f243e [1615]" stroked="f">
                <v:path arrowok="t" o:connecttype="custom" o:connectlocs="44361,137692;44361,137692;88167,182109;137518,211535;186869,187106;216258,143244;137518,182109;44361,137692;270045,68846;270045,68846;151935,4997;122546,4997;4991,68846;4991,88834;122546,152683;151935,152683;226239,108266;147499,88834;137518,93275;112565,73843;137518,59407;162471,68846;245647,98272;270045,88834;270045,68846;235665,192102;235665,192102;255628,187106;245647,98272;226239,108266;235665,192102" o:connectangles="0,0,0,0,0,0,0,0,0,0,0,0,0,0,0,0,0,0,0,0,0,0,0,0,0,0,0,0,0,0,0"/>
              </v:shape>
            </w:pict>
          </mc:Fallback>
        </mc:AlternateContent>
      </w:r>
      <w:r w:rsidR="00564FB1" w:rsidRPr="00564FB1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C53244" wp14:editId="74B50B8F">
                <wp:simplePos x="0" y="0"/>
                <wp:positionH relativeFrom="column">
                  <wp:posOffset>3740150</wp:posOffset>
                </wp:positionH>
                <wp:positionV relativeFrom="paragraph">
                  <wp:posOffset>4866640</wp:posOffset>
                </wp:positionV>
                <wp:extent cx="3250565" cy="484505"/>
                <wp:effectExtent l="0" t="0" r="0" b="0"/>
                <wp:wrapNone/>
                <wp:docPr id="84" name="Rectangle 83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FD7B3E-18FA-4C8B-8E6F-1724CCB0C0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0565" cy="484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F8DFFD" w14:textId="77777777" w:rsidR="00564FB1" w:rsidRDefault="00564FB1" w:rsidP="00564F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Sed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C53244" id="Rectangle 83" o:spid="_x0000_s1056" style="position:absolute;margin-left:294.5pt;margin-top:383.2pt;width:255.95pt;height:38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" filled="f" stroked="f">
                <v:textbox style="mso-fit-shape-to-text:t">
                  <w:txbxContent>
                    <w:p w14:paraId="11F8DFFD" w14:textId="77777777" w:rsidR="00564FB1" w:rsidRDefault="00564FB1" w:rsidP="00564F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Sed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</w:t>
                      </w:r>
                    </w:p>
                  </w:txbxContent>
                </v:textbox>
              </v:rect>
            </w:pict>
          </mc:Fallback>
        </mc:AlternateContent>
      </w:r>
      <w:r w:rsidR="00564FB1" w:rsidRPr="00564FB1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BFB895" wp14:editId="45FF7840">
                <wp:simplePos x="0" y="0"/>
                <wp:positionH relativeFrom="column">
                  <wp:posOffset>3740150</wp:posOffset>
                </wp:positionH>
                <wp:positionV relativeFrom="paragraph">
                  <wp:posOffset>3609340</wp:posOffset>
                </wp:positionV>
                <wp:extent cx="3250565" cy="1110615"/>
                <wp:effectExtent l="0" t="0" r="0" b="0"/>
                <wp:wrapNone/>
                <wp:docPr id="83" name="Rectangle 8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8637B4B-F373-43B8-8E87-83C9AC1121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0565" cy="1110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A09D0F" w14:textId="77777777" w:rsidR="00564FB1" w:rsidRDefault="00564FB1" w:rsidP="00564FB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Sed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emSed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UtSed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UndeOmnis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BFB895" id="Rectangle 82" o:spid="_x0000_s1057" style="position:absolute;margin-left:294.5pt;margin-top:284.2pt;width:255.95pt;height:87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" filled="f" stroked="f">
                <v:textbox style="mso-fit-shape-to-text:t">
                  <w:txbxContent>
                    <w:p w14:paraId="0DA09D0F" w14:textId="77777777" w:rsidR="00564FB1" w:rsidRDefault="00564FB1" w:rsidP="00564FB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Sed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  <w:lang w:val="id-ID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emSed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UtSed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UndeOmnis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564FB1" w:rsidRPr="00564FB1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54EB33" wp14:editId="537EE40C">
                <wp:simplePos x="0" y="0"/>
                <wp:positionH relativeFrom="column">
                  <wp:posOffset>6791325</wp:posOffset>
                </wp:positionH>
                <wp:positionV relativeFrom="paragraph">
                  <wp:posOffset>3085465</wp:posOffset>
                </wp:positionV>
                <wp:extent cx="244475" cy="220980"/>
                <wp:effectExtent l="0" t="0" r="3175" b="7620"/>
                <wp:wrapNone/>
                <wp:docPr id="55" name="AutoShape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9EADA87-36C6-4F62-99C2-66F9D86978D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" cy="220980"/>
                        </a:xfrm>
                        <a:custGeom>
                          <a:avLst/>
                          <a:gdLst>
                            <a:gd name="T0" fmla="+- 0 10736 439"/>
                            <a:gd name="T1" fmla="*/ T0 w 20595"/>
                            <a:gd name="T2" fmla="+- 0 10869 621"/>
                            <a:gd name="T3" fmla="*/ 10869 h 20497"/>
                            <a:gd name="T4" fmla="+- 0 10736 439"/>
                            <a:gd name="T5" fmla="*/ T4 w 20595"/>
                            <a:gd name="T6" fmla="+- 0 10869 621"/>
                            <a:gd name="T7" fmla="*/ 10869 h 20497"/>
                            <a:gd name="T8" fmla="+- 0 10736 439"/>
                            <a:gd name="T9" fmla="*/ T8 w 20595"/>
                            <a:gd name="T10" fmla="+- 0 10869 621"/>
                            <a:gd name="T11" fmla="*/ 10869 h 20497"/>
                            <a:gd name="T12" fmla="+- 0 10736 439"/>
                            <a:gd name="T13" fmla="*/ T12 w 20595"/>
                            <a:gd name="T14" fmla="+- 0 10869 621"/>
                            <a:gd name="T15" fmla="*/ 10869 h 204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0595" h="20497">
                              <a:moveTo>
                                <a:pt x="18898" y="1863"/>
                              </a:moveTo>
                              <a:cubicBezTo>
                                <a:pt x="16636" y="-621"/>
                                <a:pt x="12968" y="-621"/>
                                <a:pt x="10707" y="1863"/>
                              </a:cubicBezTo>
                              <a:lnTo>
                                <a:pt x="1317" y="12053"/>
                              </a:lnTo>
                              <a:cubicBezTo>
                                <a:pt x="-439" y="13982"/>
                                <a:pt x="-439" y="17121"/>
                                <a:pt x="1317" y="19050"/>
                              </a:cubicBezTo>
                              <a:cubicBezTo>
                                <a:pt x="3073" y="20979"/>
                                <a:pt x="5931" y="20979"/>
                                <a:pt x="7687" y="19050"/>
                              </a:cubicBezTo>
                              <a:lnTo>
                                <a:pt x="17078" y="8860"/>
                              </a:lnTo>
                              <a:cubicBezTo>
                                <a:pt x="18335" y="7479"/>
                                <a:pt x="18335" y="5242"/>
                                <a:pt x="17078" y="3862"/>
                              </a:cubicBezTo>
                              <a:cubicBezTo>
                                <a:pt x="15821" y="2482"/>
                                <a:pt x="13783" y="2482"/>
                                <a:pt x="12527" y="3862"/>
                              </a:cubicBezTo>
                              <a:lnTo>
                                <a:pt x="5467" y="11614"/>
                              </a:lnTo>
                              <a:cubicBezTo>
                                <a:pt x="5216" y="11891"/>
                                <a:pt x="5216" y="12337"/>
                                <a:pt x="5467" y="12614"/>
                              </a:cubicBezTo>
                              <a:cubicBezTo>
                                <a:pt x="5719" y="12890"/>
                                <a:pt x="6126" y="12890"/>
                                <a:pt x="6378" y="12614"/>
                              </a:cubicBezTo>
                              <a:lnTo>
                                <a:pt x="13437" y="4861"/>
                              </a:lnTo>
                              <a:cubicBezTo>
                                <a:pt x="14190" y="4035"/>
                                <a:pt x="15414" y="4035"/>
                                <a:pt x="16167" y="4861"/>
                              </a:cubicBezTo>
                              <a:cubicBezTo>
                                <a:pt x="16920" y="5688"/>
                                <a:pt x="16920" y="7034"/>
                                <a:pt x="16167" y="7860"/>
                              </a:cubicBezTo>
                              <a:lnTo>
                                <a:pt x="6777" y="18050"/>
                              </a:lnTo>
                              <a:cubicBezTo>
                                <a:pt x="5520" y="19430"/>
                                <a:pt x="3484" y="19430"/>
                                <a:pt x="2227" y="18050"/>
                              </a:cubicBezTo>
                              <a:cubicBezTo>
                                <a:pt x="970" y="16670"/>
                                <a:pt x="970" y="14433"/>
                                <a:pt x="2227" y="13053"/>
                              </a:cubicBezTo>
                              <a:lnTo>
                                <a:pt x="11525" y="2963"/>
                              </a:lnTo>
                              <a:cubicBezTo>
                                <a:pt x="13285" y="1030"/>
                                <a:pt x="16139" y="1030"/>
                                <a:pt x="17896" y="2963"/>
                              </a:cubicBezTo>
                              <a:cubicBezTo>
                                <a:pt x="19657" y="4896"/>
                                <a:pt x="19657" y="8027"/>
                                <a:pt x="17897" y="9959"/>
                              </a:cubicBezTo>
                              <a:lnTo>
                                <a:pt x="10929" y="17611"/>
                              </a:lnTo>
                              <a:cubicBezTo>
                                <a:pt x="10677" y="17888"/>
                                <a:pt x="10677" y="18334"/>
                                <a:pt x="10929" y="18610"/>
                              </a:cubicBezTo>
                              <a:cubicBezTo>
                                <a:pt x="11181" y="18887"/>
                                <a:pt x="11588" y="18887"/>
                                <a:pt x="11839" y="18610"/>
                              </a:cubicBezTo>
                              <a:lnTo>
                                <a:pt x="18898" y="10859"/>
                              </a:lnTo>
                              <a:cubicBezTo>
                                <a:pt x="21160" y="8375"/>
                                <a:pt x="21160" y="4347"/>
                                <a:pt x="18898" y="1863"/>
                              </a:cubicBezTo>
                            </a:path>
                          </a:pathLst>
                        </a:cu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p="http://schemas.openxmlformats.org/presentationml/2006/main" xmlns="" xmlns:a14="http://schemas.microsoft.com/office/drawing/2010/main" xmlns:lc="http://schemas.openxmlformats.org/drawingml/2006/lockedCanvas" w="12700" cap="flat" cmpd="sng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="" xmlns:a14="http://schemas.microsoft.com/office/drawing/2010/main" xmlns:lc="http://schemas.openxmlformats.org/drawingml/2006/lockedCanvas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lIns="21538" tIns="21538" rIns="21538" bIns="21538" anchor="ctr"/>
                    </wps:wsp>
                  </a:graphicData>
                </a:graphic>
              </wp:anchor>
            </w:drawing>
          </mc:Choice>
          <mc:Fallback>
            <w:pict>
              <v:shape w14:anchorId="2186B96E" id="AutoShape 29" o:spid="_x0000_s1026" style="position:absolute;margin-left:534.75pt;margin-top:242.95pt;width:19.25pt;height:17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595,20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" path="m18898,1863v-2262,-2484,-5930,-2484,-8191,l1317,12053v-1756,1929,-1756,5068,,6997c3073,20979,5931,20979,7687,19050l17078,8860v1257,-1381,1257,-3618,,-4998c15821,2482,13783,2482,12527,3862l5467,11614v-251,277,-251,723,,1000c5719,12890,6126,12890,6378,12614l13437,4861v753,-826,1977,-826,2730,c16920,5688,16920,7034,16167,7860l6777,18050v-1257,1380,-3293,1380,-4550,c970,16670,970,14433,2227,13053l11525,2963v1760,-1933,4614,-1933,6371,c19657,4896,19657,8027,17897,9959r-6968,7652c10677,17888,10677,18334,10929,18610v252,277,659,277,910,l18898,10859v2262,-2484,2262,-6512,,-8996e" fillcolor="#0f243e [1615]" stroked="f">
                <v:path arrowok="t" o:connecttype="custom" o:connectlocs="122232,117180;122232,117180;122232,117180;122232,117180" o:connectangles="0,0,0,0"/>
              </v:shape>
            </w:pict>
          </mc:Fallback>
        </mc:AlternateContent>
      </w:r>
      <w:r w:rsidR="00564FB1" w:rsidRPr="00564FB1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00981C" wp14:editId="01E0A1F6">
                <wp:simplePos x="0" y="0"/>
                <wp:positionH relativeFrom="column">
                  <wp:posOffset>3740150</wp:posOffset>
                </wp:positionH>
                <wp:positionV relativeFrom="paragraph">
                  <wp:posOffset>3006379</wp:posOffset>
                </wp:positionV>
                <wp:extent cx="1314450" cy="335915"/>
                <wp:effectExtent l="0" t="0" r="0" b="0"/>
                <wp:wrapNone/>
                <wp:docPr id="51" name="TextBox 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1F5B8F9-2A55-4176-A81B-31F3C123C09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B4266C" w14:textId="77777777" w:rsidR="00564FB1" w:rsidRDefault="00564FB1" w:rsidP="00564FB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id-ID"/>
                              </w:rPr>
                              <w:t>About Me :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00981C" id="TextBox 50" o:spid="_x0000_s1058" type="#_x0000_t202" style="position:absolute;margin-left:294.5pt;margin-top:236.7pt;width:103.5pt;height:26.4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" filled="f" stroked="f">
                <v:textbox style="mso-fit-shape-to-text:t">
                  <w:txbxContent>
                    <w:p w14:paraId="2FB4266C" w14:textId="77777777" w:rsidR="00564FB1" w:rsidRDefault="00564FB1" w:rsidP="00564FB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32"/>
                          <w:szCs w:val="32"/>
                          <w:lang w:val="id-ID"/>
                        </w:rPr>
                        <w:t>About Me :</w:t>
                      </w:r>
                    </w:p>
                  </w:txbxContent>
                </v:textbox>
              </v:shape>
            </w:pict>
          </mc:Fallback>
        </mc:AlternateContent>
      </w:r>
      <w:r w:rsidR="00564FB1" w:rsidRPr="00564FB1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7E365D" wp14:editId="77F841C8">
                <wp:simplePos x="0" y="0"/>
                <wp:positionH relativeFrom="column">
                  <wp:posOffset>3805555</wp:posOffset>
                </wp:positionH>
                <wp:positionV relativeFrom="paragraph">
                  <wp:posOffset>1073150</wp:posOffset>
                </wp:positionV>
                <wp:extent cx="2316480" cy="579120"/>
                <wp:effectExtent l="0" t="0" r="0" b="0"/>
                <wp:wrapNone/>
                <wp:docPr id="47" name="TextBox 46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7454BA-CC90-4EA0-AEBB-96B70AA688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6480" cy="579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A493EB8" w14:textId="77777777" w:rsidR="00564FB1" w:rsidRDefault="00564FB1" w:rsidP="00564FB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00000" w:themeColor="text1"/>
                                <w:spacing w:val="136"/>
                                <w:kern w:val="24"/>
                                <w:sz w:val="63"/>
                                <w:szCs w:val="63"/>
                                <w:lang w:val="id-ID"/>
                              </w:rPr>
                              <w:t>Shelvey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7E365D" id="TextBox 46" o:spid="_x0000_s1059" type="#_x0000_t202" style="position:absolute;margin-left:299.65pt;margin-top:84.5pt;width:182.4pt;height:45.6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" filled="f" stroked="f">
                <v:textbox style="mso-fit-shape-to-text:t">
                  <w:txbxContent>
                    <w:p w14:paraId="1A493EB8" w14:textId="77777777" w:rsidR="00564FB1" w:rsidRDefault="00564FB1" w:rsidP="00564FB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color w:val="000000" w:themeColor="text1"/>
                          <w:spacing w:val="136"/>
                          <w:kern w:val="24"/>
                          <w:sz w:val="63"/>
                          <w:szCs w:val="63"/>
                          <w:lang w:val="id-ID"/>
                        </w:rPr>
                        <w:t>Shelvey</w:t>
                      </w:r>
                    </w:p>
                  </w:txbxContent>
                </v:textbox>
              </v:shape>
            </w:pict>
          </mc:Fallback>
        </mc:AlternateContent>
      </w:r>
      <w:r w:rsidR="00564FB1" w:rsidRPr="00564FB1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06F06E" wp14:editId="2C428893">
                <wp:simplePos x="0" y="0"/>
                <wp:positionH relativeFrom="column">
                  <wp:posOffset>3805555</wp:posOffset>
                </wp:positionH>
                <wp:positionV relativeFrom="paragraph">
                  <wp:posOffset>1518978</wp:posOffset>
                </wp:positionV>
                <wp:extent cx="3257550" cy="788035"/>
                <wp:effectExtent l="0" t="0" r="0" b="0"/>
                <wp:wrapNone/>
                <wp:docPr id="48" name="TextBox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8075B2-BAC8-46C4-B6EA-980C06BC1E7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7880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E73A9E" w14:textId="77777777" w:rsidR="00564FB1" w:rsidRDefault="00564FB1" w:rsidP="00564FB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Bold" w:hAnsi="Montserrat ExtraBold" w:cstheme="minorBidi"/>
                                <w:color w:val="000000" w:themeColor="text1"/>
                                <w:kern w:val="24"/>
                                <w:sz w:val="90"/>
                                <w:szCs w:val="90"/>
                                <w:lang w:val="id-ID"/>
                              </w:rPr>
                              <w:t>Jonathan.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6F06E" id="TextBox 47" o:spid="_x0000_s1060" type="#_x0000_t202" style="position:absolute;margin-left:299.65pt;margin-top:119.6pt;width:256.5pt;height:62.0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" filled="f" stroked="f">
                <v:textbox style="mso-fit-shape-to-text:t">
                  <w:txbxContent>
                    <w:p w14:paraId="6DE73A9E" w14:textId="77777777" w:rsidR="00564FB1" w:rsidRDefault="00564FB1" w:rsidP="00564FB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Bold" w:hAnsi="Montserrat ExtraBold" w:cstheme="minorBidi"/>
                          <w:color w:val="000000" w:themeColor="text1"/>
                          <w:kern w:val="24"/>
                          <w:sz w:val="90"/>
                          <w:szCs w:val="90"/>
                          <w:lang w:val="id-ID"/>
                        </w:rPr>
                        <w:t>Jonathan.</w:t>
                      </w:r>
                    </w:p>
                  </w:txbxContent>
                </v:textbox>
              </v:shape>
            </w:pict>
          </mc:Fallback>
        </mc:AlternateContent>
      </w:r>
      <w:r>
        <w:pict w14:anchorId="45F2BBEC">
          <v:group id="_x0000_s1046" style="position:absolute;margin-left:50.9pt;margin-top:51.3pt;width:207.15pt;height:220.6pt;z-index:-251654144;mso-position-horizontal-relative:page;mso-position-vertical-relative:page" coordorigin="1018,1026" coordsize="4143,4412">
            <v:shape id="_x0000_s1047" style="position:absolute;left:1018;top:1026;width:4143;height:4412" coordorigin="1018,1026" coordsize="4143,4412" path="m1018,1026r,4413l5162,5439r,-4413l1018,1026xe" fillcolor="#d9d9d8" stroked="f">
              <v:path arrowok="t"/>
            </v:shape>
            <w10:wrap anchorx="page" anchory="page"/>
          </v:group>
        </w:pict>
      </w:r>
      <w:r>
        <w:pict w14:anchorId="0C201532">
          <v:group id="_x0000_s1044" style="position:absolute;margin-left:0;margin-top:843.25pt;width:634.55pt;height:37.65pt;z-index:-251655168;mso-position-horizontal-relative:page;mso-position-vertical-relative:page" coordorigin=",16865" coordsize="12691,753">
            <v:shape id="_x0000_s1045" style="position:absolute;top:16865;width:12691;height:753" coordorigin=",16865" coordsize="12691,753" path="m,17619r12691,l12691,16865,,16865r,754xe" fillcolor="#363c44" stroked="f">
              <v:path arrowok="t"/>
            </v:shape>
            <w10:wrap anchorx="page" anchory="page"/>
          </v:group>
        </w:pict>
      </w:r>
      <w:r>
        <w:pict w14:anchorId="45D9C514">
          <v:group id="_x0000_s1042" style="position:absolute;margin-left:266pt;margin-top:648.2pt;width:318.95pt;height:176.7pt;z-index:-251656192;mso-position-horizontal-relative:page;mso-position-vertical-relative:page" coordorigin="5320,12964" coordsize="6379,3534">
            <v:shape id="_x0000_s1043" style="position:absolute;left:5320;top:12964;width:6379;height:3534" coordorigin="5320,12964" coordsize="6379,3534" path="m5320,12964r,3535l11699,16499r,-3535l5320,12964xe" fillcolor="#fafafb" stroked="f">
              <v:path arrowok="t"/>
            </v:shape>
            <w10:wrap anchorx="page" anchory="page"/>
          </v:group>
        </w:pict>
      </w:r>
      <w:r>
        <w:pict w14:anchorId="4E6A66A8">
          <v:group id="_x0000_s1040" style="position:absolute;margin-left:48.6pt;margin-top:703.2pt;width:209.45pt;height:121.75pt;z-index:-251657216;mso-position-horizontal-relative:page;mso-position-vertical-relative:page" coordorigin="972,14064" coordsize="4189,2435">
            <v:shape id="_x0000_s1041" style="position:absolute;left:972;top:14064;width:4189;height:2435" coordorigin="972,14064" coordsize="4189,2435" path="m972,14064r,2435l5162,16499r,-2435l972,14064xe" fillcolor="#fafafb" stroked="f">
              <v:path arrowok="t"/>
            </v:shape>
            <w10:wrap anchorx="page" anchory="page"/>
          </v:group>
        </w:pict>
      </w:r>
      <w:r>
        <w:pict w14:anchorId="62F1256D">
          <v:group id="_x0000_s1038" style="position:absolute;margin-left:48.6pt;margin-top:499.9pt;width:209.45pt;height:192.05pt;z-index:-251658240;mso-position-horizontal-relative:page;mso-position-vertical-relative:page" coordorigin="972,9998" coordsize="4189,3841">
            <v:shape id="_x0000_s1039" style="position:absolute;left:972;top:9998;width:4189;height:3841" coordorigin="972,9998" coordsize="4189,3841" path="m972,9998r,3841l5162,13839r,-3841l972,9998xe" fillcolor="#fafafb" stroked="f">
              <v:path arrowok="t"/>
            </v:shape>
            <w10:wrap anchorx="page" anchory="page"/>
          </v:group>
        </w:pict>
      </w:r>
      <w:r>
        <w:pict w14:anchorId="5835C41A">
          <v:group id="_x0000_s1036" style="position:absolute;margin-left:48.6pt;margin-top:279.95pt;width:209.45pt;height:208.7pt;z-index:-251659264;mso-position-horizontal-relative:page;mso-position-vertical-relative:page" coordorigin="972,5599" coordsize="4189,4174">
            <v:shape id="_x0000_s1037" style="position:absolute;left:972;top:5599;width:4189;height:4174" coordorigin="972,5599" coordsize="4189,4174" path="m972,5599r,4174l5162,9773r,-4174l972,5599xe" fillcolor="#fafafb" stroked="f">
              <v:path arrowok="t"/>
            </v:shape>
            <w10:wrap anchorx="page" anchory="page"/>
          </v:group>
        </w:pict>
      </w:r>
      <w:r>
        <w:pict w14:anchorId="21B0FCCD">
          <v:group id="_x0000_s1034" style="position:absolute;margin-left:266pt;margin-top:459.7pt;width:318.95pt;height:177.3pt;z-index:-251660288;mso-position-horizontal-relative:page;mso-position-vertical-relative:page" coordorigin="5320,9194" coordsize="6379,3546">
            <v:shape id="_x0000_s1035" style="position:absolute;left:5320;top:9194;width:6379;height:3546" coordorigin="5320,9194" coordsize="6379,3546" path="m5320,9194r,3546l11699,12740r,-3546l5320,9194xe" fillcolor="#fafafb" stroked="f">
              <v:path arrowok="t"/>
            </v:shape>
            <w10:wrap anchorx="page" anchory="page"/>
          </v:group>
        </w:pict>
      </w:r>
      <w:r>
        <w:pict w14:anchorId="1DDF18C5">
          <v:group id="_x0000_s1032" style="position:absolute;margin-left:266pt;margin-top:215.6pt;width:318.95pt;height:232.85pt;z-index:-251661312;mso-position-horizontal-relative:page;mso-position-vertical-relative:page" coordorigin="5320,4312" coordsize="6379,4657">
            <v:shape id="_x0000_s1033" style="position:absolute;left:5320;top:4312;width:6379;height:4657" coordorigin="5320,4312" coordsize="6379,4657" path="m5320,4312r,4657l11699,8969r,-4657l5320,4312xe" fillcolor="#fafafb" stroked="f">
              <v:path arrowok="t"/>
            </v:shape>
            <w10:wrap anchorx="page" anchory="page"/>
          </v:group>
        </w:pict>
      </w:r>
      <w:r>
        <w:pict w14:anchorId="12C5FE4F">
          <v:group id="_x0000_s1028" style="position:absolute;margin-left:265.5pt;margin-top:50.65pt;width:319.95pt;height:154.25pt;z-index:-251662336;mso-position-horizontal-relative:page;mso-position-vertical-relative:page" coordorigin="5310,1013" coordsize="6399,3085">
            <v:shape id="_x0000_s1031" style="position:absolute;left:5320;top:1026;width:6379;height:3061" coordorigin="5320,1026" coordsize="6379,3061" path="m5320,1026r,3062l11699,4088r,-3062l5320,1026xe" fillcolor="#fafafb" stroked="f">
              <v:path arrowok="t"/>
            </v:shape>
            <v:shape id="_x0000_s1030" style="position:absolute;left:11134;top:1018;width:0;height:1268" coordorigin="11134,1018" coordsize="0,1268" path="m11134,1018r,1268e" filled="f" strokecolor="#363c44" strokeweight=".17886mm">
              <v:path arrowok="t"/>
            </v:shape>
            <v:shape id="_x0000_s1029" style="position:absolute;left:11058;top:2217;width:153;height:137" coordorigin="11058,2217" coordsize="153,137" path="m11058,2286r5,24l11074,2328r16,14l11111,2351r23,4l11138,2355r23,-5l11181,2340r16,-14l11207,2307r4,-21l11211,2283r-5,-21l11195,2244r-16,-14l11158,2221r-24,-4l11131,2217r-23,5l11087,2232r-15,14l11061,2265r-3,21xe" fillcolor="#363c44" stroked="f">
              <v:path arrowok="t"/>
            </v:shape>
            <w10:wrap anchorx="page" anchory="page"/>
          </v:group>
        </w:pict>
      </w:r>
      <w:r>
        <w:pict w14:anchorId="50B9CDC7">
          <v:group id="_x0000_s1026" style="position:absolute;margin-left:0;margin-top:0;width:634.55pt;height:843.25pt;z-index:-251663360;mso-position-horizontal-relative:page;mso-position-vertical-relative:page" coordsize="12691,16865">
            <v:shape id="_x0000_s1027" style="position:absolute;width:12691;height:16865" coordsize="12691,16865" path="m,16865r12691,l12691,,,,,16865xe" fillcolor="#fdfdfd" stroked="f">
              <v:path arrowok="t"/>
            </v:shape>
            <w10:wrap anchorx="page" anchory="page"/>
          </v:group>
        </w:pict>
      </w:r>
    </w:p>
    <w:sectPr w:rsidR="00915E6A" w:rsidSect="00564FB1">
      <w:type w:val="continuous"/>
      <w:pgSz w:w="12720" w:h="17620"/>
      <w:pgMar w:top="0" w:right="3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ExtraLight">
    <w:panose1 w:val="000003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ExtraBold">
    <w:panose1 w:val="000009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B727E"/>
    <w:multiLevelType w:val="multilevel"/>
    <w:tmpl w:val="1BFCDA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E6A"/>
    <w:rsid w:val="002C524B"/>
    <w:rsid w:val="00564FB1"/>
    <w:rsid w:val="00817314"/>
    <w:rsid w:val="00915E6A"/>
    <w:rsid w:val="00B5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4:docId w14:val="6C5750C7"/>
  <w15:docId w15:val="{49EF270C-EC37-4C50-BE1D-4A567318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564FB1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ROGDEKSTOP</cp:lastModifiedBy>
  <cp:revision>5</cp:revision>
  <dcterms:created xsi:type="dcterms:W3CDTF">2019-10-11T14:58:00Z</dcterms:created>
  <dcterms:modified xsi:type="dcterms:W3CDTF">2019-10-11T15:05:00Z</dcterms:modified>
</cp:coreProperties>
</file>